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30j0zll" w:colFirst="0" w:colLast="0"/>
    <w:bookmarkStart w:id="1" w:name="_GoBack"/>
    <w:bookmarkEnd w:id="0"/>
    <w:bookmarkEnd w:id="1"/>
    <w:p w14:paraId="72562ECB" w14:textId="77777777" w:rsidR="00441B56" w:rsidRPr="003C472A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  <w:r w:rsidRPr="003C472A">
        <w:rPr>
          <w:rFonts w:ascii="Liberation Serif" w:hAnsi="Liberation Serif" w:cs="Liberation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F7F31" wp14:editId="52AF78E7">
                <wp:simplePos x="0" y="0"/>
                <wp:positionH relativeFrom="column">
                  <wp:posOffset>-108585</wp:posOffset>
                </wp:positionH>
                <wp:positionV relativeFrom="paragraph">
                  <wp:posOffset>-53340</wp:posOffset>
                </wp:positionV>
                <wp:extent cx="2962275" cy="238125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381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673D7" w14:textId="77777777" w:rsidR="00441B56" w:rsidRPr="0070165A" w:rsidRDefault="00441B56" w:rsidP="00441B56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0165A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АО «</w:t>
                            </w:r>
                            <w:proofErr w:type="spellStart"/>
                            <w:r w:rsidRPr="0070165A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Мосэнергосбыт</w:t>
                            </w:r>
                            <w:proofErr w:type="spellEnd"/>
                            <w:r w:rsidRPr="0070165A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6206BE6B" w14:textId="77777777" w:rsidR="00441B56" w:rsidRPr="0070165A" w:rsidRDefault="00441B56" w:rsidP="00441B56">
                            <w:pPr>
                              <w:ind w:right="-105"/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7C3FB5E" w14:textId="77777777" w:rsidR="00441B56" w:rsidRPr="0070165A" w:rsidRDefault="00441B56" w:rsidP="00441B56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0165A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КОРПОРАТИВНОЕ ПИСЬМО</w:t>
                            </w:r>
                          </w:p>
                          <w:p w14:paraId="748F1F96" w14:textId="77777777" w:rsidR="00441B56" w:rsidRPr="001C2DCA" w:rsidRDefault="00441B56" w:rsidP="00441B56">
                            <w:pPr>
                              <w:shd w:val="clear" w:color="auto" w:fill="FFFFFF"/>
                              <w:rPr>
                                <w:rFonts w:ascii="Liberation Serif" w:hAnsi="Liberation Serif" w:cs="Liberation Serif"/>
                                <w:sz w:val="21"/>
                                <w:szCs w:val="21"/>
                              </w:rPr>
                            </w:pPr>
                          </w:p>
                          <w:p w14:paraId="31BBA08C" w14:textId="77777777" w:rsidR="00441B56" w:rsidRPr="0070165A" w:rsidRDefault="00441B56" w:rsidP="00441B56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0165A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«___»________№____________</w:t>
                            </w:r>
                          </w:p>
                          <w:p w14:paraId="060AF9CC" w14:textId="77777777" w:rsidR="00441B56" w:rsidRPr="0070165A" w:rsidRDefault="00441B56" w:rsidP="00441B56">
                            <w:pPr>
                              <w:ind w:right="-105"/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</w:pPr>
                          </w:p>
                          <w:p w14:paraId="6E1DBFE7" w14:textId="77777777" w:rsidR="00441B56" w:rsidRPr="0070165A" w:rsidRDefault="00441B56" w:rsidP="00441B56">
                            <w:pPr>
                              <w:shd w:val="clear" w:color="auto" w:fill="FFFFFF"/>
                              <w:tabs>
                                <w:tab w:val="left" w:pos="0"/>
                              </w:tabs>
                              <w:rPr>
                                <w:rFonts w:ascii="Liberation Serif" w:hAnsi="Liberation Serif" w:cs="Liberation Serif"/>
                                <w:b/>
                              </w:rPr>
                            </w:pPr>
                          </w:p>
                          <w:p w14:paraId="0657F4FC" w14:textId="77777777" w:rsidR="00441B56" w:rsidRPr="00742D3C" w:rsidRDefault="00441B56" w:rsidP="00441B56">
                            <w:pPr>
                              <w:ind w:right="-105"/>
                              <w:rPr>
                                <w:rFonts w:ascii="Liberation Serif" w:hAnsi="Liberation Serif" w:cs="Liberation Serif"/>
                                <w:b/>
                              </w:rPr>
                            </w:pPr>
                            <w:r w:rsidRPr="00742D3C">
                              <w:rPr>
                                <w:rFonts w:ascii="Liberation Serif" w:hAnsi="Liberation Serif" w:cs="Liberation Serif"/>
                                <w:b/>
                              </w:rPr>
                              <w:t>О на</w:t>
                            </w:r>
                            <w:r>
                              <w:rPr>
                                <w:rFonts w:ascii="Liberation Serif" w:hAnsi="Liberation Serif" w:cs="Liberation Serif"/>
                                <w:b/>
                              </w:rPr>
                              <w:t xml:space="preserve">правлении расчета стоимости </w:t>
                            </w:r>
                            <w:proofErr w:type="spellStart"/>
                            <w:r w:rsidRPr="00742D3C">
                              <w:rPr>
                                <w:rFonts w:ascii="Liberation Serif" w:hAnsi="Liberation Serif" w:cs="Liberation Serif"/>
                                <w:b/>
                              </w:rPr>
                              <w:t>сублицензионного</w:t>
                            </w:r>
                            <w:proofErr w:type="spellEnd"/>
                            <w:r w:rsidRPr="00742D3C">
                              <w:rPr>
                                <w:rFonts w:ascii="Liberation Serif" w:hAnsi="Liberation Serif" w:cs="Liberation Serif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hAnsi="Liberation Serif" w:cs="Liberation Serif"/>
                                <w:b/>
                              </w:rPr>
                              <w:t>договора</w:t>
                            </w:r>
                          </w:p>
                          <w:p w14:paraId="775E28F5" w14:textId="77777777" w:rsidR="00441B56" w:rsidRPr="00E70248" w:rsidRDefault="00441B56" w:rsidP="00441B56">
                            <w:pPr>
                              <w:ind w:right="-105"/>
                              <w:rPr>
                                <w:rFonts w:ascii="Liberation Serif" w:hAnsi="Liberation Serif" w:cs="Liberation Serif"/>
                                <w:b/>
                              </w:rPr>
                            </w:pPr>
                            <w:r w:rsidRPr="00742D3C">
                              <w:rPr>
                                <w:rFonts w:ascii="Liberation Serif" w:hAnsi="Liberation Serif" w:cs="Liberation Serif"/>
                                <w:b/>
                              </w:rPr>
                              <w:t>на 202</w:t>
                            </w:r>
                            <w:r>
                              <w:rPr>
                                <w:rFonts w:ascii="Liberation Serif" w:hAnsi="Liberation Serif" w:cs="Liberation Serif"/>
                                <w:b/>
                              </w:rPr>
                              <w:t>5</w:t>
                            </w:r>
                            <w:r w:rsidRPr="00742D3C">
                              <w:rPr>
                                <w:rFonts w:ascii="Liberation Serif" w:hAnsi="Liberation Serif" w:cs="Liberation Serif"/>
                                <w:b/>
                              </w:rPr>
                              <w:t>-2028 года</w:t>
                            </w:r>
                            <w:r>
                              <w:rPr>
                                <w:rFonts w:ascii="Liberation Serif" w:hAnsi="Liberation Serif" w:cs="Liberation Serif"/>
                                <w:b/>
                              </w:rPr>
                              <w:t xml:space="preserve"> </w:t>
                            </w:r>
                            <w:r w:rsidRPr="00E70248">
                              <w:rPr>
                                <w:rFonts w:ascii="Liberation Serif" w:hAnsi="Liberation Serif" w:cs="Liberation Serif"/>
                                <w:b/>
                              </w:rPr>
                              <w:t xml:space="preserve">с </w:t>
                            </w:r>
                            <w:proofErr w:type="spellStart"/>
                            <w:r w:rsidRPr="00E70248">
                              <w:rPr>
                                <w:rFonts w:ascii="Liberation Serif" w:hAnsi="Liberation Serif" w:cs="Liberation Serif"/>
                                <w:b/>
                              </w:rPr>
                              <w:t>ПРАВО.ру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AF7F3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8.55pt;margin-top:-4.2pt;width:233.25pt;height:18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" stroked="f">
                <v:fill opacity="0"/>
                <v:textbox>
                  <w:txbxContent>
                    <w:p w14:paraId="363673D7" w14:textId="77777777" w:rsidR="00441B56" w:rsidRPr="0070165A" w:rsidRDefault="00441B56" w:rsidP="00441B56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  <w:r w:rsidRPr="0070165A"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  <w:t>АО «Мосэнергосбыт»</w:t>
                      </w:r>
                    </w:p>
                    <w:p w14:paraId="6206BE6B" w14:textId="77777777" w:rsidR="00441B56" w:rsidRPr="0070165A" w:rsidRDefault="00441B56" w:rsidP="00441B56">
                      <w:pPr>
                        <w:ind w:right="-105"/>
                        <w:jc w:val="center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7C3FB5E" w14:textId="77777777" w:rsidR="00441B56" w:rsidRPr="0070165A" w:rsidRDefault="00441B56" w:rsidP="00441B56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  <w:r w:rsidRPr="0070165A"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  <w:t>КОРПОРАТИВНОЕ ПИСЬМО</w:t>
                      </w:r>
                    </w:p>
                    <w:p w14:paraId="748F1F96" w14:textId="77777777" w:rsidR="00441B56" w:rsidRPr="001C2DCA" w:rsidRDefault="00441B56" w:rsidP="00441B56">
                      <w:pPr>
                        <w:shd w:val="clear" w:color="auto" w:fill="FFFFFF"/>
                        <w:rPr>
                          <w:rFonts w:ascii="Liberation Serif" w:hAnsi="Liberation Serif" w:cs="Liberation Serif"/>
                          <w:sz w:val="21"/>
                          <w:szCs w:val="21"/>
                        </w:rPr>
                      </w:pPr>
                    </w:p>
                    <w:p w14:paraId="31BBA08C" w14:textId="77777777" w:rsidR="00441B56" w:rsidRPr="0070165A" w:rsidRDefault="00441B56" w:rsidP="00441B56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  <w:r w:rsidRPr="0070165A"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  <w:t>«___»________№____________</w:t>
                      </w:r>
                    </w:p>
                    <w:p w14:paraId="060AF9CC" w14:textId="77777777" w:rsidR="00441B56" w:rsidRPr="0070165A" w:rsidRDefault="00441B56" w:rsidP="00441B56">
                      <w:pPr>
                        <w:ind w:right="-105"/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</w:pPr>
                    </w:p>
                    <w:p w14:paraId="6E1DBFE7" w14:textId="77777777" w:rsidR="00441B56" w:rsidRPr="0070165A" w:rsidRDefault="00441B56" w:rsidP="00441B56">
                      <w:pPr>
                        <w:shd w:val="clear" w:color="auto" w:fill="FFFFFF"/>
                        <w:tabs>
                          <w:tab w:val="left" w:pos="0"/>
                        </w:tabs>
                        <w:rPr>
                          <w:rFonts w:ascii="Liberation Serif" w:hAnsi="Liberation Serif" w:cs="Liberation Serif"/>
                          <w:b/>
                        </w:rPr>
                      </w:pPr>
                    </w:p>
                    <w:p w14:paraId="0657F4FC" w14:textId="77777777" w:rsidR="00441B56" w:rsidRPr="00742D3C" w:rsidRDefault="00441B56" w:rsidP="00441B56">
                      <w:pPr>
                        <w:ind w:right="-105"/>
                        <w:rPr>
                          <w:rFonts w:ascii="Liberation Serif" w:hAnsi="Liberation Serif" w:cs="Liberation Serif"/>
                          <w:b/>
                        </w:rPr>
                      </w:pPr>
                      <w:r w:rsidRPr="00742D3C">
                        <w:rPr>
                          <w:rFonts w:ascii="Liberation Serif" w:hAnsi="Liberation Serif" w:cs="Liberation Serif"/>
                          <w:b/>
                        </w:rPr>
                        <w:t>О на</w:t>
                      </w:r>
                      <w:r>
                        <w:rPr>
                          <w:rFonts w:ascii="Liberation Serif" w:hAnsi="Liberation Serif" w:cs="Liberation Serif"/>
                          <w:b/>
                        </w:rPr>
                        <w:t xml:space="preserve">правлении расчета стоимости </w:t>
                      </w:r>
                      <w:r w:rsidRPr="00742D3C">
                        <w:rPr>
                          <w:rFonts w:ascii="Liberation Serif" w:hAnsi="Liberation Serif" w:cs="Liberation Serif"/>
                          <w:b/>
                        </w:rPr>
                        <w:t xml:space="preserve">сублицензионного </w:t>
                      </w:r>
                      <w:r>
                        <w:rPr>
                          <w:rFonts w:ascii="Liberation Serif" w:hAnsi="Liberation Serif" w:cs="Liberation Serif"/>
                          <w:b/>
                        </w:rPr>
                        <w:t>договора</w:t>
                      </w:r>
                    </w:p>
                    <w:p w14:paraId="775E28F5" w14:textId="77777777" w:rsidR="00441B56" w:rsidRPr="00E70248" w:rsidRDefault="00441B56" w:rsidP="00441B56">
                      <w:pPr>
                        <w:ind w:right="-105"/>
                        <w:rPr>
                          <w:rFonts w:ascii="Liberation Serif" w:hAnsi="Liberation Serif" w:cs="Liberation Serif"/>
                          <w:b/>
                        </w:rPr>
                      </w:pPr>
                      <w:r w:rsidRPr="00742D3C">
                        <w:rPr>
                          <w:rFonts w:ascii="Liberation Serif" w:hAnsi="Liberation Serif" w:cs="Liberation Serif"/>
                          <w:b/>
                        </w:rPr>
                        <w:t>на 202</w:t>
                      </w:r>
                      <w:r>
                        <w:rPr>
                          <w:rFonts w:ascii="Liberation Serif" w:hAnsi="Liberation Serif" w:cs="Liberation Serif"/>
                          <w:b/>
                        </w:rPr>
                        <w:t>5</w:t>
                      </w:r>
                      <w:r w:rsidRPr="00742D3C">
                        <w:rPr>
                          <w:rFonts w:ascii="Liberation Serif" w:hAnsi="Liberation Serif" w:cs="Liberation Serif"/>
                          <w:b/>
                        </w:rPr>
                        <w:t>-2028 года</w:t>
                      </w:r>
                      <w:r>
                        <w:rPr>
                          <w:rFonts w:ascii="Liberation Serif" w:hAnsi="Liberation Serif" w:cs="Liberation Serif"/>
                          <w:b/>
                        </w:rPr>
                        <w:t xml:space="preserve"> </w:t>
                      </w:r>
                      <w:r w:rsidRPr="00E70248">
                        <w:rPr>
                          <w:rFonts w:ascii="Liberation Serif" w:hAnsi="Liberation Serif" w:cs="Liberation Serif"/>
                          <w:b/>
                        </w:rPr>
                        <w:t>с ПРАВО.ру</w:t>
                      </w:r>
                    </w:p>
                  </w:txbxContent>
                </v:textbox>
              </v:shape>
            </w:pict>
          </mc:Fallback>
        </mc:AlternateContent>
      </w:r>
      <w:r w:rsidRPr="003C472A">
        <w:rPr>
          <w:rFonts w:ascii="Liberation Serif" w:hAnsi="Liberation Serif" w:cs="Liberation Serif"/>
          <w:b/>
          <w:sz w:val="28"/>
          <w:szCs w:val="28"/>
        </w:rPr>
        <w:t xml:space="preserve">Руководителям компаний </w:t>
      </w:r>
    </w:p>
    <w:p w14:paraId="6F4E223F" w14:textId="77777777" w:rsidR="00441B56" w:rsidRPr="003C472A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  <w:r w:rsidRPr="003C472A">
        <w:rPr>
          <w:rFonts w:ascii="Liberation Serif" w:hAnsi="Liberation Serif" w:cs="Liberation Serif"/>
          <w:b/>
          <w:sz w:val="28"/>
          <w:szCs w:val="28"/>
        </w:rPr>
        <w:t>Группы «</w:t>
      </w:r>
      <w:proofErr w:type="spellStart"/>
      <w:r w:rsidRPr="003C472A">
        <w:rPr>
          <w:rFonts w:ascii="Liberation Serif" w:hAnsi="Liberation Serif" w:cs="Liberation Serif"/>
          <w:b/>
          <w:sz w:val="28"/>
          <w:szCs w:val="28"/>
        </w:rPr>
        <w:t>Интер</w:t>
      </w:r>
      <w:proofErr w:type="spellEnd"/>
      <w:r w:rsidRPr="003C472A">
        <w:rPr>
          <w:rFonts w:ascii="Liberation Serif" w:hAnsi="Liberation Serif" w:cs="Liberation Serif"/>
          <w:b/>
          <w:sz w:val="28"/>
          <w:szCs w:val="28"/>
        </w:rPr>
        <w:t xml:space="preserve"> РАО»</w:t>
      </w:r>
    </w:p>
    <w:p w14:paraId="2384B882" w14:textId="77777777" w:rsidR="00441B56" w:rsidRPr="003F59B2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  <w:r w:rsidRPr="003F59B2">
        <w:rPr>
          <w:rFonts w:ascii="Liberation Serif" w:hAnsi="Liberation Serif" w:cs="Liberation Serif"/>
          <w:b/>
          <w:sz w:val="28"/>
          <w:szCs w:val="28"/>
        </w:rPr>
        <w:t>(по списку рассылки)</w:t>
      </w:r>
    </w:p>
    <w:p w14:paraId="35A7232D" w14:textId="77777777" w:rsidR="00441B56" w:rsidRPr="003C472A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14:paraId="67FD47EB" w14:textId="77777777" w:rsidR="00441B56" w:rsidRPr="003C472A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14:paraId="7ABCE2A7" w14:textId="77777777" w:rsidR="00441B56" w:rsidRPr="003C472A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14:paraId="3B500A2B" w14:textId="77777777" w:rsidR="00441B56" w:rsidRPr="003C472A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14:paraId="08A2E3DF" w14:textId="77777777" w:rsidR="00441B56" w:rsidRPr="003C472A" w:rsidRDefault="00441B56" w:rsidP="00441B56">
      <w:pPr>
        <w:widowControl w:val="0"/>
        <w:shd w:val="clear" w:color="auto" w:fill="FFFFFF"/>
        <w:tabs>
          <w:tab w:val="left" w:pos="4680"/>
        </w:tabs>
        <w:ind w:left="5613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14:paraId="6C0CAA17" w14:textId="77777777" w:rsidR="00441B56" w:rsidRPr="003C472A" w:rsidRDefault="00441B56" w:rsidP="00441B56">
      <w:pPr>
        <w:widowControl w:val="0"/>
        <w:shd w:val="clear" w:color="auto" w:fill="FFFFFF"/>
        <w:tabs>
          <w:tab w:val="left" w:pos="0"/>
        </w:tabs>
        <w:contextualSpacing/>
        <w:jc w:val="center"/>
        <w:rPr>
          <w:rFonts w:ascii="Liberation Serif" w:hAnsi="Liberation Serif" w:cs="Liberation Serif"/>
          <w:i/>
          <w:sz w:val="28"/>
          <w:szCs w:val="28"/>
        </w:rPr>
      </w:pPr>
    </w:p>
    <w:p w14:paraId="3CE62A85" w14:textId="77777777" w:rsidR="00441B56" w:rsidRPr="003C472A" w:rsidRDefault="00441B56" w:rsidP="00441B56">
      <w:pPr>
        <w:widowControl w:val="0"/>
        <w:shd w:val="clear" w:color="auto" w:fill="FFFFFF"/>
        <w:tabs>
          <w:tab w:val="left" w:pos="0"/>
        </w:tabs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64F9F506" w14:textId="77777777" w:rsidR="00441B56" w:rsidRPr="003F59B2" w:rsidRDefault="00441B56" w:rsidP="00441B56">
      <w:pPr>
        <w:widowControl w:val="0"/>
        <w:shd w:val="clear" w:color="auto" w:fill="FFFFFF"/>
        <w:tabs>
          <w:tab w:val="left" w:pos="0"/>
        </w:tabs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6439D6AC" w14:textId="77777777" w:rsidR="00441B56" w:rsidRPr="003C472A" w:rsidRDefault="00441B56" w:rsidP="00441B56">
      <w:pPr>
        <w:widowControl w:val="0"/>
        <w:contextualSpacing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3C472A">
        <w:rPr>
          <w:rFonts w:ascii="Liberation Serif" w:hAnsi="Liberation Serif" w:cs="Liberation Serif"/>
          <w:b/>
          <w:bCs/>
          <w:sz w:val="28"/>
          <w:szCs w:val="28"/>
        </w:rPr>
        <w:t>Уважаемые</w:t>
      </w:r>
      <w:r w:rsidRPr="003C472A">
        <w:rPr>
          <w:rFonts w:ascii="Liberation Serif" w:hAnsi="Liberation Serif" w:cs="Liberation Serif"/>
          <w:sz w:val="28"/>
          <w:szCs w:val="28"/>
        </w:rPr>
        <w:t xml:space="preserve"> </w:t>
      </w:r>
      <w:r w:rsidRPr="003C472A">
        <w:rPr>
          <w:rFonts w:ascii="Liberation Serif" w:hAnsi="Liberation Serif" w:cs="Liberation Serif"/>
          <w:b/>
          <w:sz w:val="28"/>
          <w:szCs w:val="28"/>
        </w:rPr>
        <w:t>руководители</w:t>
      </w:r>
      <w:r w:rsidRPr="003C472A">
        <w:rPr>
          <w:rFonts w:ascii="Liberation Serif" w:hAnsi="Liberation Serif" w:cs="Liberation Serif"/>
          <w:b/>
          <w:bCs/>
          <w:sz w:val="28"/>
          <w:szCs w:val="28"/>
        </w:rPr>
        <w:t>!</w:t>
      </w:r>
    </w:p>
    <w:p w14:paraId="19ED691E" w14:textId="77777777" w:rsidR="00441B56" w:rsidRPr="003C472A" w:rsidRDefault="00441B56" w:rsidP="00441B56">
      <w:pPr>
        <w:widowControl w:val="0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43E65534" w14:textId="77777777" w:rsidR="00441B56" w:rsidRPr="003F59B2" w:rsidRDefault="00441B56" w:rsidP="00441B56">
      <w:pPr>
        <w:widowControl w:val="0"/>
        <w:autoSpaceDE w:val="0"/>
        <w:autoSpaceDN w:val="0"/>
        <w:adjustRightInd w:val="0"/>
        <w:ind w:firstLine="708"/>
        <w:contextualSpacing/>
        <w:jc w:val="both"/>
        <w:outlineLvl w:val="1"/>
        <w:rPr>
          <w:rFonts w:ascii="Liberation Serif" w:hAnsi="Liberation Serif" w:cs="Liberation Serif"/>
          <w:bCs/>
          <w:sz w:val="28"/>
          <w:szCs w:val="28"/>
        </w:rPr>
      </w:pPr>
      <w:r w:rsidRPr="003F59B2">
        <w:rPr>
          <w:rFonts w:ascii="Liberation Serif" w:hAnsi="Liberation Serif" w:cs="Liberation Serif"/>
          <w:bCs/>
          <w:sz w:val="28"/>
          <w:szCs w:val="28"/>
        </w:rPr>
        <w:t xml:space="preserve">В связи с истечением срока действия лицензионного договора </w:t>
      </w:r>
      <w:r w:rsidRPr="00E62565">
        <w:rPr>
          <w:rFonts w:ascii="Liberation Serif" w:hAnsi="Liberation Serif" w:cs="Liberation Serif"/>
          <w:bCs/>
          <w:sz w:val="28"/>
          <w:szCs w:val="28"/>
        </w:rPr>
        <w:t xml:space="preserve">от 24.01.2022 </w:t>
      </w:r>
      <w:r>
        <w:rPr>
          <w:rFonts w:ascii="Liberation Serif" w:hAnsi="Liberation Serif" w:cs="Liberation Serif"/>
          <w:bCs/>
          <w:sz w:val="28"/>
          <w:szCs w:val="28"/>
        </w:rPr>
        <w:t xml:space="preserve">№ </w:t>
      </w:r>
      <w:r w:rsidRPr="003F59B2">
        <w:rPr>
          <w:rFonts w:ascii="Liberation Serif" w:hAnsi="Liberation Serif" w:cs="Liberation Serif"/>
          <w:bCs/>
          <w:sz w:val="28"/>
          <w:szCs w:val="28"/>
        </w:rPr>
        <w:t xml:space="preserve">Д/МЭС/132/1185 на предоставление прав пользования программой для ЭВМ </w:t>
      </w:r>
      <w:proofErr w:type="spellStart"/>
      <w:r w:rsidRPr="003F59B2">
        <w:rPr>
          <w:rFonts w:ascii="Liberation Serif" w:hAnsi="Liberation Serif" w:cs="Liberation Serif"/>
          <w:bCs/>
          <w:sz w:val="28"/>
          <w:szCs w:val="28"/>
        </w:rPr>
        <w:t>Casebook</w:t>
      </w:r>
      <w:proofErr w:type="spellEnd"/>
      <w:r w:rsidRPr="003F59B2">
        <w:rPr>
          <w:rFonts w:ascii="Liberation Serif" w:hAnsi="Liberation Serif" w:cs="Liberation Serif"/>
          <w:bCs/>
          <w:sz w:val="28"/>
          <w:szCs w:val="28"/>
        </w:rPr>
        <w:t xml:space="preserve"> API и необходимостью заключения нового договора направляю Вам расчет стоимости </w:t>
      </w:r>
      <w:proofErr w:type="spellStart"/>
      <w:r w:rsidRPr="003F59B2">
        <w:rPr>
          <w:rFonts w:ascii="Liberation Serif" w:hAnsi="Liberation Serif" w:cs="Liberation Serif"/>
          <w:bCs/>
          <w:sz w:val="28"/>
          <w:szCs w:val="28"/>
        </w:rPr>
        <w:t>сублицензионного</w:t>
      </w:r>
      <w:proofErr w:type="spellEnd"/>
      <w:r w:rsidRPr="003F59B2">
        <w:rPr>
          <w:rFonts w:ascii="Liberation Serif" w:hAnsi="Liberation Serif" w:cs="Liberation Serif"/>
          <w:bCs/>
          <w:sz w:val="28"/>
          <w:szCs w:val="28"/>
        </w:rPr>
        <w:t xml:space="preserve"> договора и предельного количества запросов.</w:t>
      </w:r>
    </w:p>
    <w:p w14:paraId="765F734B" w14:textId="77777777" w:rsidR="00441B56" w:rsidRPr="003F59B2" w:rsidRDefault="00441B56" w:rsidP="00441B56">
      <w:pPr>
        <w:widowControl w:val="0"/>
        <w:autoSpaceDE w:val="0"/>
        <w:autoSpaceDN w:val="0"/>
        <w:adjustRightInd w:val="0"/>
        <w:ind w:firstLine="708"/>
        <w:contextualSpacing/>
        <w:jc w:val="both"/>
        <w:outlineLvl w:val="1"/>
        <w:rPr>
          <w:rFonts w:ascii="Liberation Serif" w:hAnsi="Liberation Serif" w:cs="Liberation Serif"/>
          <w:bCs/>
          <w:sz w:val="28"/>
          <w:szCs w:val="28"/>
        </w:rPr>
      </w:pPr>
      <w:r w:rsidRPr="003F59B2">
        <w:rPr>
          <w:rFonts w:ascii="Liberation Serif" w:hAnsi="Liberation Serif" w:cs="Liberation Serif"/>
          <w:bCs/>
          <w:sz w:val="28"/>
          <w:szCs w:val="28"/>
        </w:rPr>
        <w:t xml:space="preserve">Прошу рассмотреть </w:t>
      </w:r>
      <w:r>
        <w:rPr>
          <w:rFonts w:ascii="Liberation Serif" w:hAnsi="Liberation Serif" w:cs="Liberation Serif"/>
          <w:bCs/>
          <w:sz w:val="28"/>
          <w:szCs w:val="28"/>
        </w:rPr>
        <w:t xml:space="preserve">указанное предложение </w:t>
      </w:r>
      <w:r w:rsidRPr="003F59B2">
        <w:rPr>
          <w:rFonts w:ascii="Liberation Serif" w:hAnsi="Liberation Serif" w:cs="Liberation Serif"/>
          <w:bCs/>
          <w:sz w:val="28"/>
          <w:szCs w:val="28"/>
        </w:rPr>
        <w:t>и учесть при инвестиционном планировании</w:t>
      </w:r>
      <w:r>
        <w:rPr>
          <w:rFonts w:ascii="Liberation Serif" w:hAnsi="Liberation Serif" w:cs="Liberation Serif"/>
          <w:bCs/>
          <w:sz w:val="28"/>
          <w:szCs w:val="28"/>
        </w:rPr>
        <w:t xml:space="preserve"> на</w:t>
      </w:r>
      <w:r w:rsidRPr="003F59B2">
        <w:rPr>
          <w:rFonts w:ascii="Liberation Serif" w:hAnsi="Liberation Serif" w:cs="Liberation Serif"/>
          <w:bCs/>
          <w:sz w:val="28"/>
          <w:szCs w:val="28"/>
        </w:rPr>
        <w:t xml:space="preserve"> 2025-2028 гг.</w:t>
      </w:r>
    </w:p>
    <w:p w14:paraId="46D7086B" w14:textId="77777777" w:rsidR="00441B56" w:rsidRPr="003F59B2" w:rsidRDefault="00441B56" w:rsidP="00441B56">
      <w:pPr>
        <w:widowControl w:val="0"/>
        <w:autoSpaceDE w:val="0"/>
        <w:autoSpaceDN w:val="0"/>
        <w:adjustRightInd w:val="0"/>
        <w:ind w:firstLine="708"/>
        <w:contextualSpacing/>
        <w:jc w:val="both"/>
        <w:outlineLvl w:val="1"/>
        <w:rPr>
          <w:rFonts w:ascii="Liberation Serif" w:hAnsi="Liberation Serif" w:cs="Liberation Serif"/>
          <w:bCs/>
          <w:sz w:val="28"/>
          <w:szCs w:val="28"/>
        </w:rPr>
      </w:pPr>
      <w:r w:rsidRPr="003F59B2">
        <w:rPr>
          <w:rFonts w:ascii="Liberation Serif" w:hAnsi="Liberation Serif" w:cs="Liberation Serif"/>
          <w:bCs/>
          <w:sz w:val="28"/>
          <w:szCs w:val="28"/>
        </w:rPr>
        <w:t>Данное коммерческое предложение является предварительным, не является офертой (в соответствии со ст. 435 ГК РФ) и не влечет за собой обязательств АО «</w:t>
      </w:r>
      <w:proofErr w:type="spellStart"/>
      <w:r w:rsidRPr="003F59B2">
        <w:rPr>
          <w:rFonts w:ascii="Liberation Serif" w:hAnsi="Liberation Serif" w:cs="Liberation Serif"/>
          <w:bCs/>
          <w:sz w:val="28"/>
          <w:szCs w:val="28"/>
        </w:rPr>
        <w:t>Мосэнергосбыт</w:t>
      </w:r>
      <w:proofErr w:type="spellEnd"/>
      <w:r w:rsidRPr="003F59B2">
        <w:rPr>
          <w:rFonts w:ascii="Liberation Serif" w:hAnsi="Liberation Serif" w:cs="Liberation Serif"/>
          <w:bCs/>
          <w:sz w:val="28"/>
          <w:szCs w:val="28"/>
        </w:rPr>
        <w:t>» по заключению договора на условиях настоящего предложения. Окончательная стоимость согласовывается на этапе заключения договора.</w:t>
      </w:r>
    </w:p>
    <w:p w14:paraId="426ADA98" w14:textId="77777777" w:rsidR="00441B56" w:rsidRPr="003F59B2" w:rsidRDefault="00441B56" w:rsidP="00441B56">
      <w:pPr>
        <w:widowControl w:val="0"/>
        <w:autoSpaceDE w:val="0"/>
        <w:autoSpaceDN w:val="0"/>
        <w:adjustRightInd w:val="0"/>
        <w:ind w:firstLine="708"/>
        <w:contextualSpacing/>
        <w:jc w:val="both"/>
        <w:outlineLvl w:val="1"/>
        <w:rPr>
          <w:rFonts w:ascii="Liberation Serif" w:hAnsi="Liberation Serif" w:cs="Liberation Serif"/>
          <w:bCs/>
          <w:sz w:val="28"/>
          <w:szCs w:val="28"/>
        </w:rPr>
      </w:pPr>
    </w:p>
    <w:p w14:paraId="1850DE60" w14:textId="77777777" w:rsidR="00441B56" w:rsidRPr="003C472A" w:rsidRDefault="00441B56" w:rsidP="00441B56">
      <w:pPr>
        <w:widowControl w:val="0"/>
        <w:autoSpaceDE w:val="0"/>
        <w:autoSpaceDN w:val="0"/>
        <w:adjustRightInd w:val="0"/>
        <w:ind w:left="1701" w:hanging="1701"/>
        <w:contextualSpacing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C472A">
        <w:rPr>
          <w:rFonts w:ascii="Liberation Serif" w:hAnsi="Liberation Serif" w:cs="Liberation Serif"/>
          <w:sz w:val="28"/>
          <w:szCs w:val="28"/>
        </w:rPr>
        <w:t>Приложение. 1. Расчет стоимости и предельного количества запросов на 1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3C472A">
        <w:rPr>
          <w:rFonts w:ascii="Liberation Serif" w:hAnsi="Liberation Serif" w:cs="Liberation Serif"/>
          <w:sz w:val="28"/>
          <w:szCs w:val="28"/>
        </w:rPr>
        <w:t>л.</w:t>
      </w:r>
      <w:r>
        <w:rPr>
          <w:rFonts w:ascii="Liberation Serif" w:hAnsi="Liberation Serif" w:cs="Liberation Serif"/>
          <w:sz w:val="28"/>
          <w:szCs w:val="28"/>
        </w:rPr>
        <w:t xml:space="preserve">                в 1 экз.</w:t>
      </w:r>
    </w:p>
    <w:p w14:paraId="716FC497" w14:textId="77777777" w:rsidR="00441B56" w:rsidRPr="003C472A" w:rsidRDefault="00441B56" w:rsidP="00441B56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67D5CC24" w14:textId="77777777" w:rsidR="00441B56" w:rsidRPr="003C472A" w:rsidRDefault="00441B56" w:rsidP="00441B56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10056184" w14:textId="77777777" w:rsidR="00441B56" w:rsidRPr="003C472A" w:rsidRDefault="00441B56" w:rsidP="00441B56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Liberation Serif" w:hAnsi="Liberation Serif" w:cs="Liberation Serif"/>
          <w:sz w:val="22"/>
          <w:szCs w:val="28"/>
        </w:rPr>
      </w:pPr>
      <w:r w:rsidRPr="003C472A">
        <w:rPr>
          <w:rFonts w:ascii="Liberation Serif" w:eastAsia="Calibri" w:hAnsi="Liberation Serif" w:cs="Liberation Serif"/>
          <w:b/>
          <w:sz w:val="28"/>
          <w:szCs w:val="28"/>
        </w:rPr>
        <w:t xml:space="preserve">Генеральный директор </w:t>
      </w:r>
      <w:r w:rsidRPr="003C472A">
        <w:rPr>
          <w:rFonts w:ascii="Liberation Serif" w:eastAsia="Calibri" w:hAnsi="Liberation Serif" w:cs="Liberation Serif"/>
          <w:b/>
          <w:sz w:val="28"/>
          <w:szCs w:val="28"/>
        </w:rPr>
        <w:tab/>
      </w:r>
      <w:r w:rsidRPr="003C472A">
        <w:rPr>
          <w:rFonts w:ascii="Liberation Serif" w:eastAsia="Calibri" w:hAnsi="Liberation Serif" w:cs="Liberation Serif"/>
          <w:b/>
          <w:sz w:val="28"/>
          <w:szCs w:val="28"/>
        </w:rPr>
        <w:tab/>
      </w:r>
      <w:r w:rsidRPr="003C472A">
        <w:rPr>
          <w:rFonts w:ascii="Liberation Serif" w:eastAsia="Calibri" w:hAnsi="Liberation Serif" w:cs="Liberation Serif"/>
          <w:b/>
          <w:sz w:val="28"/>
          <w:szCs w:val="28"/>
        </w:rPr>
        <w:tab/>
      </w:r>
      <w:r w:rsidRPr="003C472A">
        <w:rPr>
          <w:rFonts w:ascii="Liberation Serif" w:eastAsia="Calibri" w:hAnsi="Liberation Serif" w:cs="Liberation Serif"/>
          <w:b/>
          <w:sz w:val="28"/>
          <w:szCs w:val="28"/>
        </w:rPr>
        <w:tab/>
      </w:r>
      <w:r w:rsidRPr="003C472A">
        <w:rPr>
          <w:rFonts w:ascii="Liberation Serif" w:eastAsia="Calibri" w:hAnsi="Liberation Serif" w:cs="Liberation Serif"/>
          <w:b/>
          <w:sz w:val="28"/>
          <w:szCs w:val="28"/>
        </w:rPr>
        <w:tab/>
      </w:r>
      <w:r w:rsidRPr="003C472A">
        <w:rPr>
          <w:rFonts w:ascii="Liberation Serif" w:eastAsia="Calibri" w:hAnsi="Liberation Serif" w:cs="Liberation Serif"/>
          <w:b/>
          <w:sz w:val="28"/>
          <w:szCs w:val="28"/>
        </w:rPr>
        <w:tab/>
      </w:r>
      <w:r w:rsidRPr="003C472A">
        <w:rPr>
          <w:rFonts w:ascii="Liberation Serif" w:eastAsia="Calibri" w:hAnsi="Liberation Serif" w:cs="Liberation Serif"/>
          <w:b/>
          <w:sz w:val="28"/>
          <w:szCs w:val="28"/>
        </w:rPr>
        <w:tab/>
        <w:t>А.В. Ковалев</w:t>
      </w:r>
    </w:p>
    <w:p w14:paraId="397AAFAA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32B1D4C4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6B3C2C08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7E721E05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7AF6B467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6573C6BB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259BE2C1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6856D263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65D21CB8" w14:textId="77777777" w:rsidR="00441B56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48A4A93E" w14:textId="77777777" w:rsidR="00441B56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6FFD86AA" w14:textId="77777777" w:rsidR="00441B56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6C240B1C" w14:textId="77777777" w:rsidR="00441B56" w:rsidRDefault="00441B56" w:rsidP="00441B56">
      <w:pPr>
        <w:widowControl w:val="0"/>
        <w:contextualSpacing/>
        <w:rPr>
          <w:rFonts w:ascii="Liberation Serif" w:hAnsi="Liberation Serif" w:cs="Liberation Serif"/>
          <w:sz w:val="22"/>
        </w:rPr>
      </w:pPr>
    </w:p>
    <w:p w14:paraId="3DCB2BFB" w14:textId="77777777" w:rsidR="00441B56" w:rsidRPr="003F59B2" w:rsidRDefault="00441B56" w:rsidP="00441B56">
      <w:pPr>
        <w:widowControl w:val="0"/>
        <w:contextualSpacing/>
        <w:rPr>
          <w:rFonts w:ascii="Liberation Serif" w:hAnsi="Liberation Serif" w:cs="Liberation Serif"/>
          <w:sz w:val="28"/>
        </w:rPr>
      </w:pPr>
    </w:p>
    <w:p w14:paraId="36630AEF" w14:textId="77777777" w:rsidR="00441B56" w:rsidRPr="003F59B2" w:rsidRDefault="00441B56" w:rsidP="00441B56">
      <w:pPr>
        <w:widowControl w:val="0"/>
        <w:contextualSpacing/>
        <w:rPr>
          <w:rFonts w:ascii="Liberation Serif" w:hAnsi="Liberation Serif" w:cs="Liberation Serif"/>
          <w:sz w:val="28"/>
        </w:rPr>
      </w:pPr>
    </w:p>
    <w:p w14:paraId="10A748FF" w14:textId="77777777" w:rsidR="00441B56" w:rsidRPr="003F59B2" w:rsidRDefault="00441B56" w:rsidP="00441B56">
      <w:pPr>
        <w:widowControl w:val="0"/>
        <w:contextualSpacing/>
        <w:rPr>
          <w:rFonts w:ascii="Liberation Serif" w:hAnsi="Liberation Serif" w:cs="Liberation Serif"/>
        </w:rPr>
      </w:pPr>
    </w:p>
    <w:p w14:paraId="7CA80DC3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</w:rPr>
      </w:pPr>
      <w:proofErr w:type="spellStart"/>
      <w:r w:rsidRPr="003C472A">
        <w:rPr>
          <w:rFonts w:ascii="Liberation Serif" w:hAnsi="Liberation Serif" w:cs="Liberation Serif"/>
        </w:rPr>
        <w:t>Тулайдан</w:t>
      </w:r>
      <w:proofErr w:type="spellEnd"/>
      <w:r w:rsidRPr="003C472A">
        <w:rPr>
          <w:rFonts w:ascii="Liberation Serif" w:hAnsi="Liberation Serif" w:cs="Liberation Serif"/>
        </w:rPr>
        <w:t xml:space="preserve"> Александра Александровна</w:t>
      </w:r>
    </w:p>
    <w:p w14:paraId="5624FBB5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</w:rPr>
      </w:pPr>
      <w:r w:rsidRPr="003C472A">
        <w:rPr>
          <w:rFonts w:ascii="Liberation Serif" w:hAnsi="Liberation Serif" w:cs="Liberation Serif"/>
        </w:rPr>
        <w:t>(499) 550-03-33 (37-15)</w:t>
      </w:r>
    </w:p>
    <w:p w14:paraId="63D930FC" w14:textId="77777777" w:rsidR="00441B56" w:rsidRPr="003C472A" w:rsidRDefault="00441B56" w:rsidP="00441B56">
      <w:pPr>
        <w:widowControl w:val="0"/>
        <w:contextualSpacing/>
        <w:jc w:val="center"/>
        <w:rPr>
          <w:rFonts w:ascii="Liberation Serif" w:hAnsi="Liberation Serif" w:cs="Liberation Serif"/>
          <w:b/>
          <w:sz w:val="28"/>
          <w:szCs w:val="26"/>
        </w:rPr>
      </w:pPr>
      <w:r w:rsidRPr="003C472A">
        <w:rPr>
          <w:rFonts w:ascii="Liberation Serif" w:hAnsi="Liberation Serif" w:cs="Liberation Serif"/>
          <w:b/>
          <w:sz w:val="28"/>
          <w:szCs w:val="26"/>
        </w:rPr>
        <w:lastRenderedPageBreak/>
        <w:t>Список рассылки</w:t>
      </w:r>
    </w:p>
    <w:p w14:paraId="1E391269" w14:textId="77777777" w:rsidR="00441B56" w:rsidRPr="003C472A" w:rsidRDefault="00441B56" w:rsidP="00441B56">
      <w:pPr>
        <w:widowControl w:val="0"/>
        <w:contextualSpacing/>
        <w:jc w:val="center"/>
        <w:rPr>
          <w:rFonts w:ascii="Liberation Serif" w:hAnsi="Liberation Serif" w:cs="Liberation Serif"/>
          <w:b/>
          <w:sz w:val="28"/>
          <w:szCs w:val="26"/>
        </w:rPr>
      </w:pPr>
    </w:p>
    <w:tbl>
      <w:tblPr>
        <w:tblStyle w:val="a5"/>
        <w:tblW w:w="5004" w:type="pct"/>
        <w:tblLook w:val="04A0" w:firstRow="1" w:lastRow="0" w:firstColumn="1" w:lastColumn="0" w:noHBand="0" w:noVBand="1"/>
      </w:tblPr>
      <w:tblGrid>
        <w:gridCol w:w="562"/>
        <w:gridCol w:w="8932"/>
      </w:tblGrid>
      <w:tr w:rsidR="00441B56" w:rsidRPr="003C472A" w14:paraId="0951D41F" w14:textId="77777777" w:rsidTr="006471BC">
        <w:trPr>
          <w:trHeight w:val="362"/>
        </w:trPr>
        <w:tc>
          <w:tcPr>
            <w:tcW w:w="296" w:type="pct"/>
          </w:tcPr>
          <w:p w14:paraId="0E83F7FA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b/>
                <w:sz w:val="28"/>
                <w:szCs w:val="28"/>
              </w:rPr>
              <w:t>№</w:t>
            </w:r>
          </w:p>
        </w:tc>
        <w:tc>
          <w:tcPr>
            <w:tcW w:w="4704" w:type="pct"/>
          </w:tcPr>
          <w:p w14:paraId="77CCDD47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b/>
                <w:sz w:val="28"/>
                <w:szCs w:val="28"/>
              </w:rPr>
              <w:t>Наименование компании</w:t>
            </w:r>
          </w:p>
        </w:tc>
      </w:tr>
      <w:tr w:rsidR="00441B56" w:rsidRPr="003C472A" w14:paraId="77697B26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23436F52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04" w:type="pct"/>
            <w:noWrap/>
            <w:hideMark/>
          </w:tcPr>
          <w:p w14:paraId="6D127042" w14:textId="77777777" w:rsidR="00441B56" w:rsidRPr="003F59B2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F59B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АО «</w:t>
            </w:r>
            <w:proofErr w:type="spellStart"/>
            <w:r w:rsidRPr="003F59B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F59B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</w:tc>
      </w:tr>
      <w:tr w:rsidR="00441B56" w:rsidRPr="003C472A" w14:paraId="11A3B68A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24A665A8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04" w:type="pct"/>
            <w:noWrap/>
            <w:hideMark/>
          </w:tcPr>
          <w:p w14:paraId="1E969375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АО «Петербургская сбытовая компания»</w:t>
            </w:r>
          </w:p>
        </w:tc>
      </w:tr>
      <w:tr w:rsidR="00441B56" w:rsidRPr="003C472A" w14:paraId="7B62476C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509E871A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04" w:type="pct"/>
            <w:noWrap/>
            <w:hideMark/>
          </w:tcPr>
          <w:p w14:paraId="6CB1C869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ООО «ОЭК»</w:t>
            </w:r>
          </w:p>
        </w:tc>
      </w:tr>
      <w:tr w:rsidR="00441B56" w:rsidRPr="003C472A" w14:paraId="741214D4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045AEE01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04" w:type="pct"/>
            <w:noWrap/>
            <w:hideMark/>
          </w:tcPr>
          <w:p w14:paraId="2F6941E7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ПАО «Тамбовская </w:t>
            </w:r>
            <w:proofErr w:type="spellStart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энергосбытовая</w:t>
            </w:r>
            <w:proofErr w:type="spellEnd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компания»</w:t>
            </w:r>
          </w:p>
        </w:tc>
      </w:tr>
      <w:tr w:rsidR="00441B56" w:rsidRPr="003C472A" w14:paraId="71F46389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74B60804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5</w:t>
            </w:r>
          </w:p>
        </w:tc>
        <w:tc>
          <w:tcPr>
            <w:tcW w:w="4704" w:type="pct"/>
            <w:noWrap/>
            <w:hideMark/>
          </w:tcPr>
          <w:p w14:paraId="065E7D2A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ООО «Орловский </w:t>
            </w:r>
            <w:proofErr w:type="spellStart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энергосбыт</w:t>
            </w:r>
            <w:proofErr w:type="spellEnd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</w:tc>
      </w:tr>
      <w:tr w:rsidR="00441B56" w:rsidRPr="003C472A" w14:paraId="184656A9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479B7036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6</w:t>
            </w:r>
          </w:p>
        </w:tc>
        <w:tc>
          <w:tcPr>
            <w:tcW w:w="4704" w:type="pct"/>
            <w:noWrap/>
            <w:hideMark/>
          </w:tcPr>
          <w:p w14:paraId="312CA1C2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ПАО «Саратовэнерго»</w:t>
            </w:r>
          </w:p>
        </w:tc>
      </w:tr>
      <w:tr w:rsidR="00441B56" w:rsidRPr="003C472A" w14:paraId="365D8FB2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5D775A4C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7</w:t>
            </w:r>
          </w:p>
        </w:tc>
        <w:tc>
          <w:tcPr>
            <w:tcW w:w="4704" w:type="pct"/>
            <w:noWrap/>
            <w:hideMark/>
          </w:tcPr>
          <w:p w14:paraId="46D00BB2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АО «</w:t>
            </w:r>
            <w:proofErr w:type="spellStart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Томскэнергосбыт</w:t>
            </w:r>
            <w:proofErr w:type="spellEnd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</w:tc>
      </w:tr>
      <w:tr w:rsidR="00441B56" w:rsidRPr="003C472A" w14:paraId="4C2B3AB2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3E5E65F2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8</w:t>
            </w:r>
          </w:p>
        </w:tc>
        <w:tc>
          <w:tcPr>
            <w:tcW w:w="4704" w:type="pct"/>
            <w:noWrap/>
            <w:hideMark/>
          </w:tcPr>
          <w:p w14:paraId="4679DD4A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ООО «ЭСКБ»</w:t>
            </w:r>
          </w:p>
        </w:tc>
      </w:tr>
      <w:tr w:rsidR="00441B56" w:rsidRPr="003C472A" w14:paraId="0278F6DA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31779E33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9</w:t>
            </w:r>
          </w:p>
        </w:tc>
        <w:tc>
          <w:tcPr>
            <w:tcW w:w="4704" w:type="pct"/>
            <w:noWrap/>
            <w:hideMark/>
          </w:tcPr>
          <w:p w14:paraId="54FCD4B5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ООО «</w:t>
            </w:r>
            <w:proofErr w:type="spellStart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Энергосбыт</w:t>
            </w:r>
            <w:proofErr w:type="spellEnd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Волга»</w:t>
            </w:r>
          </w:p>
        </w:tc>
      </w:tr>
      <w:tr w:rsidR="00441B56" w:rsidRPr="003C472A" w14:paraId="641CD452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75A2CD87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704" w:type="pct"/>
            <w:noWrap/>
            <w:hideMark/>
          </w:tcPr>
          <w:p w14:paraId="01B3A710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ООО «ССК»</w:t>
            </w:r>
          </w:p>
        </w:tc>
      </w:tr>
      <w:tr w:rsidR="00441B56" w:rsidRPr="003C472A" w14:paraId="4A5264BC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410A40E2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704" w:type="pct"/>
            <w:noWrap/>
            <w:hideMark/>
          </w:tcPr>
          <w:p w14:paraId="4167E895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АО «</w:t>
            </w:r>
            <w:proofErr w:type="spellStart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Екатеринбургэнергосбыт</w:t>
            </w:r>
            <w:proofErr w:type="spellEnd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</w:tc>
      </w:tr>
      <w:tr w:rsidR="00441B56" w:rsidRPr="003C472A" w14:paraId="1ACB3ACF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55EF5A82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704" w:type="pct"/>
            <w:noWrap/>
            <w:hideMark/>
          </w:tcPr>
          <w:p w14:paraId="5A7021BD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ООО «</w:t>
            </w:r>
            <w:proofErr w:type="spellStart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Интер</w:t>
            </w:r>
            <w:proofErr w:type="spellEnd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РАО – Центр управления закупками»</w:t>
            </w:r>
          </w:p>
        </w:tc>
      </w:tr>
      <w:tr w:rsidR="00441B56" w:rsidRPr="003C472A" w14:paraId="42ED69F1" w14:textId="77777777" w:rsidTr="006471BC">
        <w:trPr>
          <w:trHeight w:val="240"/>
        </w:trPr>
        <w:tc>
          <w:tcPr>
            <w:tcW w:w="296" w:type="pct"/>
            <w:noWrap/>
            <w:hideMark/>
          </w:tcPr>
          <w:p w14:paraId="019BE74D" w14:textId="77777777" w:rsidR="00441B56" w:rsidRPr="003C472A" w:rsidRDefault="00441B56" w:rsidP="006471BC">
            <w:pPr>
              <w:widowControl w:val="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704" w:type="pct"/>
            <w:noWrap/>
            <w:hideMark/>
          </w:tcPr>
          <w:p w14:paraId="55052F1E" w14:textId="77777777" w:rsidR="00441B56" w:rsidRPr="003C472A" w:rsidRDefault="00441B56" w:rsidP="006471BC">
            <w:pPr>
              <w:widowControl w:val="0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ООО «</w:t>
            </w:r>
            <w:proofErr w:type="spellStart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БашРТС</w:t>
            </w:r>
            <w:proofErr w:type="spellEnd"/>
            <w:r w:rsidRPr="003C47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»</w:t>
            </w:r>
          </w:p>
        </w:tc>
      </w:tr>
    </w:tbl>
    <w:p w14:paraId="290611E7" w14:textId="77777777" w:rsidR="00441B56" w:rsidRPr="003C472A" w:rsidRDefault="00441B56" w:rsidP="00441B56">
      <w:pPr>
        <w:widowControl w:val="0"/>
        <w:contextualSpacing/>
        <w:jc w:val="both"/>
        <w:rPr>
          <w:rFonts w:ascii="Liberation Serif" w:hAnsi="Liberation Serif" w:cs="Liberation Serif"/>
          <w:b/>
          <w:sz w:val="28"/>
          <w:szCs w:val="26"/>
        </w:rPr>
      </w:pPr>
    </w:p>
    <w:p w14:paraId="68E98C1A" w14:textId="77777777" w:rsidR="00441B56" w:rsidRPr="003C472A" w:rsidRDefault="00441B56" w:rsidP="00441B56">
      <w:pPr>
        <w:widowControl w:val="0"/>
        <w:contextualSpacing/>
        <w:rPr>
          <w:rFonts w:ascii="Liberation Serif" w:hAnsi="Liberation Serif" w:cs="Liberation Serif"/>
          <w:b/>
          <w:sz w:val="28"/>
          <w:szCs w:val="26"/>
        </w:rPr>
      </w:pPr>
      <w:r w:rsidRPr="003C472A">
        <w:rPr>
          <w:rFonts w:ascii="Liberation Serif" w:hAnsi="Liberation Serif" w:cs="Liberation Serif"/>
          <w:b/>
          <w:sz w:val="28"/>
          <w:szCs w:val="26"/>
        </w:rPr>
        <w:br w:type="page"/>
      </w:r>
    </w:p>
    <w:p w14:paraId="62B0C2B2" w14:textId="77777777" w:rsidR="00441B56" w:rsidRDefault="00441B56" w:rsidP="00441B56">
      <w:pPr>
        <w:widowControl w:val="0"/>
        <w:contextualSpacing/>
        <w:jc w:val="both"/>
        <w:rPr>
          <w:rFonts w:ascii="Liberation Serif" w:hAnsi="Liberation Serif" w:cs="Liberation Serif"/>
          <w:b/>
          <w:sz w:val="28"/>
          <w:szCs w:val="26"/>
        </w:rPr>
        <w:sectPr w:rsidR="00441B56" w:rsidSect="00A10E0F">
          <w:headerReference w:type="default" r:id="rId8"/>
          <w:footerReference w:type="default" r:id="rId9"/>
          <w:pgSz w:w="11906" w:h="16838"/>
          <w:pgMar w:top="1134" w:right="709" w:bottom="1134" w:left="1701" w:header="624" w:footer="709" w:gutter="0"/>
          <w:cols w:space="708"/>
          <w:titlePg/>
          <w:docGrid w:linePitch="360"/>
        </w:sectPr>
      </w:pPr>
    </w:p>
    <w:p w14:paraId="322A0D2B" w14:textId="77777777" w:rsidR="00441B56" w:rsidRDefault="00441B56" w:rsidP="00441B56">
      <w:pPr>
        <w:widowControl w:val="0"/>
        <w:contextualSpacing/>
        <w:jc w:val="right"/>
        <w:rPr>
          <w:rFonts w:ascii="Liberation Serif" w:hAnsi="Liberation Serif" w:cs="Liberation Serif"/>
          <w:szCs w:val="26"/>
        </w:rPr>
      </w:pPr>
      <w:r w:rsidRPr="003F59B2">
        <w:rPr>
          <w:rFonts w:ascii="Liberation Serif" w:hAnsi="Liberation Serif" w:cs="Liberation Serif"/>
          <w:szCs w:val="26"/>
        </w:rPr>
        <w:lastRenderedPageBreak/>
        <w:t>Приложение</w:t>
      </w:r>
      <w:r>
        <w:rPr>
          <w:rFonts w:ascii="Liberation Serif" w:hAnsi="Liberation Serif" w:cs="Liberation Serif"/>
          <w:szCs w:val="26"/>
        </w:rPr>
        <w:t xml:space="preserve"> № 1 к письму</w:t>
      </w:r>
    </w:p>
    <w:p w14:paraId="1247F0AF" w14:textId="77777777" w:rsidR="00441B56" w:rsidRPr="003F59B2" w:rsidRDefault="00441B56" w:rsidP="00441B56">
      <w:pPr>
        <w:widowControl w:val="0"/>
        <w:contextualSpacing/>
        <w:jc w:val="right"/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szCs w:val="26"/>
        </w:rPr>
        <w:t>от__________№__________</w:t>
      </w:r>
    </w:p>
    <w:p w14:paraId="6CE916AE" w14:textId="77777777" w:rsidR="00441B56" w:rsidRDefault="00441B56" w:rsidP="00441B56">
      <w:pPr>
        <w:widowControl w:val="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517F863" w14:textId="77777777" w:rsidR="00441B56" w:rsidRDefault="00441B56" w:rsidP="00441B56">
      <w:pPr>
        <w:widowControl w:val="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3A0CC73" w14:textId="77777777" w:rsidR="00441B56" w:rsidRPr="003C472A" w:rsidRDefault="00441B56" w:rsidP="00441B56">
      <w:pPr>
        <w:widowControl w:val="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C472A">
        <w:rPr>
          <w:rFonts w:ascii="Liberation Serif" w:hAnsi="Liberation Serif" w:cs="Liberation Serif"/>
          <w:b/>
          <w:sz w:val="28"/>
          <w:szCs w:val="28"/>
        </w:rPr>
        <w:t>Расчет стоимости и предельного количества запросов</w:t>
      </w:r>
    </w:p>
    <w:p w14:paraId="0AD0337E" w14:textId="77777777" w:rsidR="00441B56" w:rsidRPr="003F59B2" w:rsidRDefault="00441B56" w:rsidP="00441B56">
      <w:pPr>
        <w:widowControl w:val="0"/>
        <w:contextualSpacing/>
        <w:jc w:val="both"/>
        <w:rPr>
          <w:rFonts w:ascii="Liberation Serif" w:hAnsi="Liberation Serif" w:cs="Liberation Serif"/>
          <w:noProof/>
        </w:rPr>
      </w:pPr>
    </w:p>
    <w:p w14:paraId="705428D6" w14:textId="77777777" w:rsidR="00441B56" w:rsidRPr="003C472A" w:rsidRDefault="00441B56" w:rsidP="00441B56">
      <w:pPr>
        <w:widowControl w:val="0"/>
        <w:contextualSpacing/>
        <w:jc w:val="both"/>
        <w:rPr>
          <w:rFonts w:ascii="Liberation Serif" w:hAnsi="Liberation Serif" w:cs="Liberation Serif"/>
          <w:b/>
          <w:sz w:val="28"/>
          <w:szCs w:val="26"/>
        </w:rPr>
      </w:pPr>
      <w:r w:rsidRPr="003F59B2">
        <w:rPr>
          <w:rFonts w:ascii="Liberation Serif" w:hAnsi="Liberation Serif" w:cs="Liberation Serif"/>
          <w:noProof/>
        </w:rPr>
        <w:drawing>
          <wp:inline distT="0" distB="0" distL="0" distR="0" wp14:anchorId="30BE2AA8" wp14:editId="0A7748B9">
            <wp:extent cx="9131594" cy="2962275"/>
            <wp:effectExtent l="19050" t="19050" r="1270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359" t="27764" r="34854" b="35451"/>
                    <a:stretch/>
                  </pic:blipFill>
                  <pic:spPr bwMode="auto">
                    <a:xfrm>
                      <a:off x="0" y="0"/>
                      <a:ext cx="9209638" cy="2987592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rgbClr val="5B9BD5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9D740F" w14:textId="7874DC5A" w:rsidR="00EA2E4F" w:rsidRPr="00441B56" w:rsidRDefault="00EA2E4F" w:rsidP="00441B56"/>
    <w:sectPr w:rsidR="00EA2E4F" w:rsidRPr="00441B56" w:rsidSect="00576C66">
      <w:headerReference w:type="default" r:id="rId11"/>
      <w:footerReference w:type="default" r:id="rId12"/>
      <w:pgSz w:w="16838" w:h="11906" w:orient="landscape"/>
      <w:pgMar w:top="1134" w:right="709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CFFCA" w14:textId="77777777" w:rsidR="004F020B" w:rsidRDefault="004F020B" w:rsidP="00936642">
      <w:r>
        <w:separator/>
      </w:r>
    </w:p>
  </w:endnote>
  <w:endnote w:type="continuationSeparator" w:id="0">
    <w:p w14:paraId="53FD9B3C" w14:textId="77777777" w:rsidR="004F020B" w:rsidRDefault="004F020B" w:rsidP="0093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6D72C" w14:textId="77777777" w:rsidR="00441B56" w:rsidRDefault="00441B56" w:rsidP="001F4B4A">
    <w:pPr>
      <w:pStyle w:val="af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4E8E8" w14:textId="77777777" w:rsidR="007F3DED" w:rsidRDefault="007F3DED" w:rsidP="001F4B4A">
    <w:pPr>
      <w:pStyle w:val="af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C562F" w14:textId="77777777" w:rsidR="004F020B" w:rsidRDefault="004F020B" w:rsidP="00936642">
      <w:r>
        <w:separator/>
      </w:r>
    </w:p>
  </w:footnote>
  <w:footnote w:type="continuationSeparator" w:id="0">
    <w:p w14:paraId="7CE050B0" w14:textId="77777777" w:rsidR="004F020B" w:rsidRDefault="004F020B" w:rsidP="00936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DA4F2" w14:textId="77777777" w:rsidR="00441B56" w:rsidRPr="00821CA4" w:rsidRDefault="00441B56">
    <w:pPr>
      <w:pStyle w:val="a8"/>
      <w:jc w:val="center"/>
      <w:rPr>
        <w:rFonts w:ascii="Liberation Serif" w:hAnsi="Liberation Serif" w:cs="Liberation Serif"/>
        <w:sz w:val="24"/>
        <w:szCs w:val="24"/>
      </w:rPr>
    </w:pPr>
  </w:p>
  <w:p w14:paraId="7B1D932E" w14:textId="77777777" w:rsidR="00441B56" w:rsidRDefault="00441B5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BBA08" w14:textId="3F90E59A" w:rsidR="00821CA4" w:rsidRPr="00821CA4" w:rsidRDefault="00821CA4">
    <w:pPr>
      <w:pStyle w:val="a8"/>
      <w:jc w:val="center"/>
      <w:rPr>
        <w:rFonts w:ascii="Liberation Serif" w:hAnsi="Liberation Serif" w:cs="Liberation Serif"/>
        <w:sz w:val="24"/>
        <w:szCs w:val="24"/>
      </w:rPr>
    </w:pPr>
  </w:p>
  <w:p w14:paraId="0BF99402" w14:textId="77777777" w:rsidR="00821CA4" w:rsidRDefault="00821CA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List0"/>
      <w:suff w:val="nothing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firstLine="709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155"/>
        </w:tabs>
        <w:ind w:left="1155" w:firstLine="1418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1155"/>
        </w:tabs>
        <w:ind w:left="1155" w:firstLine="2127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155"/>
        </w:tabs>
        <w:ind w:left="1155" w:firstLine="2836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155"/>
        </w:tabs>
        <w:ind w:left="1155" w:firstLine="3545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4254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496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5672"/>
      </w:pPr>
      <w:rPr>
        <w:rFonts w:hint="default"/>
        <w:position w:val="0"/>
      </w:rPr>
    </w:lvl>
  </w:abstractNum>
  <w:abstractNum w:abstractNumId="1" w15:restartNumberingAfterBreak="0">
    <w:nsid w:val="00000002"/>
    <w:multiLevelType w:val="multilevel"/>
    <w:tmpl w:val="894EE874"/>
    <w:lvl w:ilvl="0">
      <w:start w:val="1"/>
      <w:numFmt w:val="decimal"/>
      <w:pStyle w:val="ImportWordListStyleDefinition1"/>
      <w:lvlText w:val="%1."/>
      <w:lvlJc w:val="left"/>
      <w:pPr>
        <w:tabs>
          <w:tab w:val="num" w:pos="1155"/>
        </w:tabs>
        <w:ind w:left="1155" w:firstLine="0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firstLine="709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2">
      <w:start w:val="1"/>
      <w:numFmt w:val="decimal"/>
      <w:lvlText w:val="%3."/>
      <w:lvlJc w:val="left"/>
      <w:pPr>
        <w:tabs>
          <w:tab w:val="num" w:pos="1155"/>
        </w:tabs>
        <w:ind w:left="1155" w:firstLine="1418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3">
      <w:start w:val="1"/>
      <w:numFmt w:val="decimal"/>
      <w:lvlText w:val="%4."/>
      <w:lvlJc w:val="left"/>
      <w:pPr>
        <w:tabs>
          <w:tab w:val="num" w:pos="1155"/>
        </w:tabs>
        <w:ind w:left="1155" w:firstLine="2127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4">
      <w:start w:val="1"/>
      <w:numFmt w:val="decimal"/>
      <w:lvlText w:val="%5."/>
      <w:lvlJc w:val="left"/>
      <w:pPr>
        <w:tabs>
          <w:tab w:val="num" w:pos="1155"/>
        </w:tabs>
        <w:ind w:left="1155" w:firstLine="2836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5">
      <w:start w:val="1"/>
      <w:numFmt w:val="decimal"/>
      <w:lvlText w:val="%6."/>
      <w:lvlJc w:val="left"/>
      <w:pPr>
        <w:tabs>
          <w:tab w:val="num" w:pos="1155"/>
        </w:tabs>
        <w:ind w:left="1155" w:firstLine="3545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4254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4963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5672"/>
      </w:pPr>
      <w:rPr>
        <w:rFonts w:ascii="Times New Roman" w:eastAsia="Arial Unicode MS" w:hAnsi="Times New Roman" w:hint="default"/>
        <w:b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</w:abstractNum>
  <w:abstractNum w:abstractNumId="2" w15:restartNumberingAfterBreak="0">
    <w:nsid w:val="00000004"/>
    <w:multiLevelType w:val="multilevel"/>
    <w:tmpl w:val="894EE876"/>
    <w:lvl w:ilvl="0">
      <w:start w:val="1"/>
      <w:numFmt w:val="decimal"/>
      <w:pStyle w:val="List1"/>
      <w:lvlText w:val="%1."/>
      <w:lvlJc w:val="left"/>
      <w:pPr>
        <w:tabs>
          <w:tab w:val="num" w:pos="1155"/>
        </w:tabs>
        <w:ind w:left="1155" w:firstLine="0"/>
      </w:pPr>
      <w:rPr>
        <w:rFonts w:hint="default"/>
        <w:position w:val="0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155"/>
        </w:tabs>
        <w:ind w:left="1155" w:firstLine="1418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1155"/>
        </w:tabs>
        <w:ind w:left="1155" w:firstLine="2127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155"/>
        </w:tabs>
        <w:ind w:left="1155" w:firstLine="2836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155"/>
        </w:tabs>
        <w:ind w:left="1155" w:firstLine="3545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4254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496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5672"/>
      </w:pPr>
      <w:rPr>
        <w:rFonts w:hint="default"/>
        <w:position w:val="0"/>
      </w:rPr>
    </w:lvl>
  </w:abstractNum>
  <w:abstractNum w:abstractNumId="3" w15:restartNumberingAfterBreak="0">
    <w:nsid w:val="00000006"/>
    <w:multiLevelType w:val="multilevel"/>
    <w:tmpl w:val="894EE878"/>
    <w:lvl w:ilvl="0">
      <w:start w:val="1"/>
      <w:numFmt w:val="decimal"/>
      <w:pStyle w:val="21"/>
      <w:suff w:val="nothing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788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572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228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948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732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388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08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892"/>
      </w:pPr>
      <w:rPr>
        <w:rFonts w:hint="default"/>
        <w:position w:val="0"/>
      </w:rPr>
    </w:lvl>
  </w:abstractNum>
  <w:abstractNum w:abstractNumId="4" w15:restartNumberingAfterBreak="0">
    <w:nsid w:val="00000007"/>
    <w:multiLevelType w:val="multilevel"/>
    <w:tmpl w:val="894EE879"/>
    <w:lvl w:ilvl="0">
      <w:start w:val="1"/>
      <w:numFmt w:val="decimal"/>
      <w:pStyle w:val="ImportWordListStyleDefinition2"/>
      <w:lvlText w:val="%1."/>
      <w:lvlJc w:val="left"/>
      <w:pPr>
        <w:tabs>
          <w:tab w:val="num" w:pos="360"/>
        </w:tabs>
        <w:ind w:left="360" w:firstLine="1068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788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572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228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948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732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388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08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892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</w:abstractNum>
  <w:abstractNum w:abstractNumId="5" w15:restartNumberingAfterBreak="0">
    <w:nsid w:val="00000009"/>
    <w:multiLevelType w:val="multilevel"/>
    <w:tmpl w:val="894EE87B"/>
    <w:lvl w:ilvl="0">
      <w:start w:val="1"/>
      <w:numFmt w:val="decimal"/>
      <w:pStyle w:val="ImportWordListStyleDefinition10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6" w15:restartNumberingAfterBreak="0">
    <w:nsid w:val="0000000B"/>
    <w:multiLevelType w:val="multilevel"/>
    <w:tmpl w:val="894EE87D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486"/>
        </w:tabs>
        <w:ind w:left="486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7" w15:restartNumberingAfterBreak="0">
    <w:nsid w:val="0000000D"/>
    <w:multiLevelType w:val="multilevel"/>
    <w:tmpl w:val="894EE87F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608"/>
        </w:tabs>
        <w:ind w:left="608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8" w15:restartNumberingAfterBreak="0">
    <w:nsid w:val="00000010"/>
    <w:multiLevelType w:val="multilevel"/>
    <w:tmpl w:val="894EE882"/>
    <w:lvl w:ilvl="0">
      <w:start w:val="1"/>
      <w:numFmt w:val="decimal"/>
      <w:pStyle w:val="51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617"/>
        </w:tabs>
        <w:ind w:left="617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9" w15:restartNumberingAfterBreak="0">
    <w:nsid w:val="00000013"/>
    <w:multiLevelType w:val="multilevel"/>
    <w:tmpl w:val="894EE885"/>
    <w:lvl w:ilvl="0">
      <w:start w:val="1"/>
      <w:numFmt w:val="decimal"/>
      <w:pStyle w:val="List6"/>
      <w:lvlText w:val="%1."/>
      <w:lvlJc w:val="left"/>
      <w:pPr>
        <w:tabs>
          <w:tab w:val="num" w:pos="648"/>
        </w:tabs>
        <w:ind w:left="648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0" w15:restartNumberingAfterBreak="0">
    <w:nsid w:val="00000014"/>
    <w:multiLevelType w:val="multilevel"/>
    <w:tmpl w:val="894EE886"/>
    <w:lvl w:ilvl="0">
      <w:start w:val="1"/>
      <w:numFmt w:val="decimal"/>
      <w:pStyle w:val="ImportWordListStyleDefinition5"/>
      <w:lvlText w:val="%1."/>
      <w:lvlJc w:val="left"/>
      <w:pPr>
        <w:tabs>
          <w:tab w:val="num" w:pos="540"/>
        </w:tabs>
        <w:ind w:left="54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  <w:rtl w:val="0"/>
        <w:em w:val="none"/>
        <w:lang w:val="ru-RU"/>
      </w:rPr>
    </w:lvl>
  </w:abstractNum>
  <w:abstractNum w:abstractNumId="11" w15:restartNumberingAfterBreak="0">
    <w:nsid w:val="00000016"/>
    <w:multiLevelType w:val="multilevel"/>
    <w:tmpl w:val="894EE888"/>
    <w:lvl w:ilvl="0">
      <w:start w:val="1"/>
      <w:numFmt w:val="decimal"/>
      <w:pStyle w:val="List7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2" w15:restartNumberingAfterBreak="0">
    <w:nsid w:val="00000018"/>
    <w:multiLevelType w:val="multilevel"/>
    <w:tmpl w:val="894EE88A"/>
    <w:lvl w:ilvl="0">
      <w:start w:val="1"/>
      <w:numFmt w:val="decimal"/>
      <w:pStyle w:val="List8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617"/>
        </w:tabs>
        <w:ind w:left="617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3" w15:restartNumberingAfterBreak="0">
    <w:nsid w:val="0000001A"/>
    <w:multiLevelType w:val="multilevel"/>
    <w:tmpl w:val="894EE88C"/>
    <w:lvl w:ilvl="0">
      <w:start w:val="1"/>
      <w:numFmt w:val="decimal"/>
      <w:pStyle w:val="List9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648"/>
        </w:tabs>
        <w:ind w:left="648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4" w15:restartNumberingAfterBreak="0">
    <w:nsid w:val="0000001E"/>
    <w:multiLevelType w:val="multilevel"/>
    <w:tmpl w:val="894EE890"/>
    <w:lvl w:ilvl="0">
      <w:start w:val="1"/>
      <w:numFmt w:val="decimal"/>
      <w:pStyle w:val="List10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5" w15:restartNumberingAfterBreak="0">
    <w:nsid w:val="00000022"/>
    <w:multiLevelType w:val="multilevel"/>
    <w:tmpl w:val="894EE894"/>
    <w:lvl w:ilvl="0">
      <w:start w:val="1"/>
      <w:numFmt w:val="decimal"/>
      <w:pStyle w:val="List11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608"/>
        </w:tabs>
        <w:ind w:left="608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6" w15:restartNumberingAfterBreak="0">
    <w:nsid w:val="00000024"/>
    <w:multiLevelType w:val="multilevel"/>
    <w:tmpl w:val="894EE896"/>
    <w:lvl w:ilvl="0">
      <w:start w:val="1"/>
      <w:numFmt w:val="decimal"/>
      <w:pStyle w:val="List12"/>
      <w:lvlText w:val="%1."/>
      <w:lvlJc w:val="left"/>
      <w:pPr>
        <w:tabs>
          <w:tab w:val="num" w:pos="243"/>
        </w:tabs>
        <w:ind w:left="243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7" w15:restartNumberingAfterBreak="0">
    <w:nsid w:val="00000026"/>
    <w:multiLevelType w:val="multilevel"/>
    <w:tmpl w:val="894EE898"/>
    <w:lvl w:ilvl="0">
      <w:start w:val="1"/>
      <w:numFmt w:val="decimal"/>
      <w:pStyle w:val="List13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463"/>
        </w:tabs>
        <w:ind w:left="463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8" w15:restartNumberingAfterBreak="0">
    <w:nsid w:val="00000028"/>
    <w:multiLevelType w:val="multilevel"/>
    <w:tmpl w:val="894EE89A"/>
    <w:lvl w:ilvl="0">
      <w:start w:val="1"/>
      <w:numFmt w:val="decimal"/>
      <w:pStyle w:val="List14"/>
      <w:lvlText w:val="%1."/>
      <w:lvlJc w:val="left"/>
      <w:pPr>
        <w:tabs>
          <w:tab w:val="num" w:pos="341"/>
        </w:tabs>
        <w:ind w:left="341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19" w15:restartNumberingAfterBreak="0">
    <w:nsid w:val="0000002C"/>
    <w:multiLevelType w:val="multilevel"/>
    <w:tmpl w:val="894EE89E"/>
    <w:lvl w:ilvl="0">
      <w:start w:val="1"/>
      <w:numFmt w:val="decimal"/>
      <w:pStyle w:val="List15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20" w15:restartNumberingAfterBreak="0">
    <w:nsid w:val="0000003A"/>
    <w:multiLevelType w:val="multilevel"/>
    <w:tmpl w:val="894EE8AC"/>
    <w:lvl w:ilvl="0">
      <w:start w:val="1"/>
      <w:numFmt w:val="decimal"/>
      <w:pStyle w:val="List16"/>
      <w:lvlText w:val="%1."/>
      <w:lvlJc w:val="left"/>
      <w:pPr>
        <w:tabs>
          <w:tab w:val="num" w:pos="511"/>
        </w:tabs>
        <w:ind w:left="511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21" w15:restartNumberingAfterBreak="0">
    <w:nsid w:val="0000003D"/>
    <w:multiLevelType w:val="multilevel"/>
    <w:tmpl w:val="894EE8AF"/>
    <w:lvl w:ilvl="0">
      <w:start w:val="1"/>
      <w:numFmt w:val="decimal"/>
      <w:pStyle w:val="List17"/>
      <w:lvlText w:val="%1."/>
      <w:lvlJc w:val="left"/>
      <w:pPr>
        <w:tabs>
          <w:tab w:val="num" w:pos="365"/>
        </w:tabs>
        <w:ind w:left="365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22" w15:restartNumberingAfterBreak="0">
    <w:nsid w:val="00000045"/>
    <w:multiLevelType w:val="multilevel"/>
    <w:tmpl w:val="894EE8B7"/>
    <w:lvl w:ilvl="0">
      <w:start w:val="1"/>
      <w:numFmt w:val="decimal"/>
      <w:pStyle w:val="List18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309"/>
        </w:tabs>
        <w:ind w:left="309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23" w15:restartNumberingAfterBreak="0">
    <w:nsid w:val="00000048"/>
    <w:multiLevelType w:val="multilevel"/>
    <w:tmpl w:val="894EE8BA"/>
    <w:lvl w:ilvl="0">
      <w:start w:val="1"/>
      <w:numFmt w:val="decimal"/>
      <w:pStyle w:val="List19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243"/>
        </w:tabs>
        <w:ind w:left="243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24" w15:restartNumberingAfterBreak="0">
    <w:nsid w:val="0000004B"/>
    <w:multiLevelType w:val="multilevel"/>
    <w:tmpl w:val="894EE8BD"/>
    <w:lvl w:ilvl="0">
      <w:start w:val="1"/>
      <w:numFmt w:val="decimal"/>
      <w:pStyle w:val="List20"/>
      <w:lvlText w:val="%1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309"/>
        </w:tabs>
        <w:ind w:left="309" w:firstLine="0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firstLine="0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1800"/>
        </w:tabs>
        <w:ind w:left="1800" w:firstLine="0"/>
      </w:pPr>
      <w:rPr>
        <w:rFonts w:hint="default"/>
        <w:position w:val="0"/>
      </w:rPr>
    </w:lvl>
  </w:abstractNum>
  <w:abstractNum w:abstractNumId="25" w15:restartNumberingAfterBreak="0">
    <w:nsid w:val="08444D26"/>
    <w:multiLevelType w:val="hybridMultilevel"/>
    <w:tmpl w:val="C1AA0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0A2AEF"/>
    <w:multiLevelType w:val="hybridMultilevel"/>
    <w:tmpl w:val="90AA5398"/>
    <w:lvl w:ilvl="0" w:tplc="BFCA455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D6A115E"/>
    <w:multiLevelType w:val="hybridMultilevel"/>
    <w:tmpl w:val="871A71F0"/>
    <w:lvl w:ilvl="0" w:tplc="89680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C414B4"/>
    <w:multiLevelType w:val="hybridMultilevel"/>
    <w:tmpl w:val="2304C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45658D"/>
    <w:multiLevelType w:val="hybridMultilevel"/>
    <w:tmpl w:val="390042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6EE16B2"/>
    <w:multiLevelType w:val="multilevel"/>
    <w:tmpl w:val="A7201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3"/>
        <w:szCs w:val="23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i w:val="0"/>
        <w:color w:val="auto"/>
        <w:sz w:val="23"/>
        <w:szCs w:val="23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lfaen" w:hAnsi="Sylfae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F2768D6"/>
    <w:multiLevelType w:val="hybridMultilevel"/>
    <w:tmpl w:val="00FAF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12B10"/>
    <w:multiLevelType w:val="multilevel"/>
    <w:tmpl w:val="C97658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arrow" w:hAnsi="Arial Narrow" w:cs="Arial Narrow" w:hint="default"/>
      </w:rPr>
    </w:lvl>
    <w:lvl w:ilvl="1">
      <w:start w:val="1"/>
      <w:numFmt w:val="none"/>
      <w:pStyle w:val="2"/>
      <w:lvlText w:val="3.2.1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F6BEC"/>
    <w:multiLevelType w:val="hybridMultilevel"/>
    <w:tmpl w:val="17B861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2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30"/>
  </w:num>
  <w:num w:numId="29">
    <w:abstractNumId w:val="33"/>
  </w:num>
  <w:num w:numId="30">
    <w:abstractNumId w:val="31"/>
  </w:num>
  <w:num w:numId="31">
    <w:abstractNumId w:val="25"/>
  </w:num>
  <w:num w:numId="32">
    <w:abstractNumId w:val="26"/>
  </w:num>
  <w:num w:numId="33">
    <w:abstractNumId w:val="27"/>
  </w:num>
  <w:num w:numId="34">
    <w:abstractNumId w:val="29"/>
  </w:num>
  <w:num w:numId="35">
    <w:abstractNumId w:val="3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FC4"/>
    <w:rsid w:val="00002E32"/>
    <w:rsid w:val="000036C8"/>
    <w:rsid w:val="000110C4"/>
    <w:rsid w:val="0001496C"/>
    <w:rsid w:val="00014AF5"/>
    <w:rsid w:val="0002062E"/>
    <w:rsid w:val="000227AB"/>
    <w:rsid w:val="000330CE"/>
    <w:rsid w:val="000331B2"/>
    <w:rsid w:val="000335BA"/>
    <w:rsid w:val="000454A2"/>
    <w:rsid w:val="00045B5F"/>
    <w:rsid w:val="00046E6C"/>
    <w:rsid w:val="000523B0"/>
    <w:rsid w:val="0005350A"/>
    <w:rsid w:val="00060ACF"/>
    <w:rsid w:val="000677BB"/>
    <w:rsid w:val="00070C3B"/>
    <w:rsid w:val="00074EB5"/>
    <w:rsid w:val="0007634D"/>
    <w:rsid w:val="00082449"/>
    <w:rsid w:val="00082CD3"/>
    <w:rsid w:val="000833C1"/>
    <w:rsid w:val="00083C23"/>
    <w:rsid w:val="00084BFF"/>
    <w:rsid w:val="00093E84"/>
    <w:rsid w:val="000A03D8"/>
    <w:rsid w:val="000A120D"/>
    <w:rsid w:val="000A1D5B"/>
    <w:rsid w:val="000A3F8E"/>
    <w:rsid w:val="000B2728"/>
    <w:rsid w:val="000B4682"/>
    <w:rsid w:val="000B5A07"/>
    <w:rsid w:val="000C365F"/>
    <w:rsid w:val="000C40DC"/>
    <w:rsid w:val="000C5A3B"/>
    <w:rsid w:val="000D52B5"/>
    <w:rsid w:val="000E232E"/>
    <w:rsid w:val="000F432D"/>
    <w:rsid w:val="001015CA"/>
    <w:rsid w:val="001033E9"/>
    <w:rsid w:val="00121B21"/>
    <w:rsid w:val="00123BFC"/>
    <w:rsid w:val="0013154E"/>
    <w:rsid w:val="00132016"/>
    <w:rsid w:val="00134153"/>
    <w:rsid w:val="0014454D"/>
    <w:rsid w:val="00153188"/>
    <w:rsid w:val="001548B5"/>
    <w:rsid w:val="00161611"/>
    <w:rsid w:val="00161FC4"/>
    <w:rsid w:val="00163D07"/>
    <w:rsid w:val="001816B4"/>
    <w:rsid w:val="00182A22"/>
    <w:rsid w:val="00184FDB"/>
    <w:rsid w:val="00187B76"/>
    <w:rsid w:val="001920A1"/>
    <w:rsid w:val="00192CAD"/>
    <w:rsid w:val="001933CB"/>
    <w:rsid w:val="001937B2"/>
    <w:rsid w:val="001A1DD6"/>
    <w:rsid w:val="001A1F14"/>
    <w:rsid w:val="001A20DC"/>
    <w:rsid w:val="001A51C8"/>
    <w:rsid w:val="001B0AC5"/>
    <w:rsid w:val="001B606B"/>
    <w:rsid w:val="001B6D04"/>
    <w:rsid w:val="001C1DA2"/>
    <w:rsid w:val="001C1E9A"/>
    <w:rsid w:val="001C2DCA"/>
    <w:rsid w:val="001C3E24"/>
    <w:rsid w:val="001C563F"/>
    <w:rsid w:val="001C7D57"/>
    <w:rsid w:val="001D0C2B"/>
    <w:rsid w:val="001D5C6A"/>
    <w:rsid w:val="001E1183"/>
    <w:rsid w:val="001E39D7"/>
    <w:rsid w:val="001E6842"/>
    <w:rsid w:val="001F211E"/>
    <w:rsid w:val="001F2A57"/>
    <w:rsid w:val="001F40A2"/>
    <w:rsid w:val="001F4B4A"/>
    <w:rsid w:val="00200910"/>
    <w:rsid w:val="002014C9"/>
    <w:rsid w:val="00210DF5"/>
    <w:rsid w:val="00211204"/>
    <w:rsid w:val="00214E27"/>
    <w:rsid w:val="002163BE"/>
    <w:rsid w:val="0022205B"/>
    <w:rsid w:val="00225FC4"/>
    <w:rsid w:val="00226681"/>
    <w:rsid w:val="002270AA"/>
    <w:rsid w:val="00234964"/>
    <w:rsid w:val="0023673B"/>
    <w:rsid w:val="00240EEA"/>
    <w:rsid w:val="002511A4"/>
    <w:rsid w:val="002565BE"/>
    <w:rsid w:val="00256DC0"/>
    <w:rsid w:val="002703C5"/>
    <w:rsid w:val="00274921"/>
    <w:rsid w:val="00275D6A"/>
    <w:rsid w:val="00276455"/>
    <w:rsid w:val="002766DF"/>
    <w:rsid w:val="00280BB8"/>
    <w:rsid w:val="002817AD"/>
    <w:rsid w:val="00281F8F"/>
    <w:rsid w:val="00285FFF"/>
    <w:rsid w:val="002869B0"/>
    <w:rsid w:val="002940FB"/>
    <w:rsid w:val="00295D3A"/>
    <w:rsid w:val="00297F6E"/>
    <w:rsid w:val="002B00CB"/>
    <w:rsid w:val="002B3263"/>
    <w:rsid w:val="002B49A2"/>
    <w:rsid w:val="002C7B2A"/>
    <w:rsid w:val="002E0DF6"/>
    <w:rsid w:val="002E193F"/>
    <w:rsid w:val="002E4AB6"/>
    <w:rsid w:val="002E63F9"/>
    <w:rsid w:val="003004EE"/>
    <w:rsid w:val="00302F09"/>
    <w:rsid w:val="00305A4E"/>
    <w:rsid w:val="0031620B"/>
    <w:rsid w:val="00323599"/>
    <w:rsid w:val="00324978"/>
    <w:rsid w:val="003257B3"/>
    <w:rsid w:val="00331C86"/>
    <w:rsid w:val="0033210C"/>
    <w:rsid w:val="00333269"/>
    <w:rsid w:val="003334E6"/>
    <w:rsid w:val="00335970"/>
    <w:rsid w:val="00335F53"/>
    <w:rsid w:val="00337915"/>
    <w:rsid w:val="00337E6D"/>
    <w:rsid w:val="00346D75"/>
    <w:rsid w:val="00355663"/>
    <w:rsid w:val="00357283"/>
    <w:rsid w:val="00366885"/>
    <w:rsid w:val="00371287"/>
    <w:rsid w:val="00375C00"/>
    <w:rsid w:val="00376FDE"/>
    <w:rsid w:val="003770A1"/>
    <w:rsid w:val="00382C5B"/>
    <w:rsid w:val="00383A6A"/>
    <w:rsid w:val="003873D1"/>
    <w:rsid w:val="00393D1B"/>
    <w:rsid w:val="00394AC9"/>
    <w:rsid w:val="00395AB6"/>
    <w:rsid w:val="003A6E44"/>
    <w:rsid w:val="003B0559"/>
    <w:rsid w:val="003B2365"/>
    <w:rsid w:val="003B2444"/>
    <w:rsid w:val="003B746A"/>
    <w:rsid w:val="003C3263"/>
    <w:rsid w:val="003C36FD"/>
    <w:rsid w:val="003C537D"/>
    <w:rsid w:val="003D69B9"/>
    <w:rsid w:val="003D752B"/>
    <w:rsid w:val="003E1EF5"/>
    <w:rsid w:val="003E5841"/>
    <w:rsid w:val="003F00FE"/>
    <w:rsid w:val="003F0494"/>
    <w:rsid w:val="003F3AC6"/>
    <w:rsid w:val="003F4AFA"/>
    <w:rsid w:val="0040057D"/>
    <w:rsid w:val="00400926"/>
    <w:rsid w:val="0040185A"/>
    <w:rsid w:val="00401910"/>
    <w:rsid w:val="00411D8F"/>
    <w:rsid w:val="00412DEA"/>
    <w:rsid w:val="00422AE6"/>
    <w:rsid w:val="00424D06"/>
    <w:rsid w:val="00425077"/>
    <w:rsid w:val="004258A3"/>
    <w:rsid w:val="004271D5"/>
    <w:rsid w:val="00434E22"/>
    <w:rsid w:val="00441B56"/>
    <w:rsid w:val="0044489D"/>
    <w:rsid w:val="0045685D"/>
    <w:rsid w:val="00460ED4"/>
    <w:rsid w:val="00461C79"/>
    <w:rsid w:val="00484FD8"/>
    <w:rsid w:val="00496B2D"/>
    <w:rsid w:val="0049791A"/>
    <w:rsid w:val="004A6E08"/>
    <w:rsid w:val="004B7301"/>
    <w:rsid w:val="004C2596"/>
    <w:rsid w:val="004D0FDD"/>
    <w:rsid w:val="004D5713"/>
    <w:rsid w:val="004D6740"/>
    <w:rsid w:val="004D7950"/>
    <w:rsid w:val="004E039C"/>
    <w:rsid w:val="004E5D57"/>
    <w:rsid w:val="004E5D7C"/>
    <w:rsid w:val="004F020B"/>
    <w:rsid w:val="005024E3"/>
    <w:rsid w:val="0051368D"/>
    <w:rsid w:val="005143B9"/>
    <w:rsid w:val="0051596F"/>
    <w:rsid w:val="0052078E"/>
    <w:rsid w:val="00531A08"/>
    <w:rsid w:val="00533BC5"/>
    <w:rsid w:val="0054208F"/>
    <w:rsid w:val="0054757D"/>
    <w:rsid w:val="00550B8E"/>
    <w:rsid w:val="005539B1"/>
    <w:rsid w:val="00555144"/>
    <w:rsid w:val="005608FE"/>
    <w:rsid w:val="005644F2"/>
    <w:rsid w:val="00576C66"/>
    <w:rsid w:val="00586A75"/>
    <w:rsid w:val="00590794"/>
    <w:rsid w:val="00591A45"/>
    <w:rsid w:val="005921B3"/>
    <w:rsid w:val="00592E50"/>
    <w:rsid w:val="005A48C0"/>
    <w:rsid w:val="005C0172"/>
    <w:rsid w:val="005C45A2"/>
    <w:rsid w:val="005C6E2D"/>
    <w:rsid w:val="005D500C"/>
    <w:rsid w:val="005D5116"/>
    <w:rsid w:val="005D635E"/>
    <w:rsid w:val="005D6E68"/>
    <w:rsid w:val="005D76C4"/>
    <w:rsid w:val="005E2786"/>
    <w:rsid w:val="005E321E"/>
    <w:rsid w:val="005E7888"/>
    <w:rsid w:val="005F0B56"/>
    <w:rsid w:val="005F26F6"/>
    <w:rsid w:val="005F3509"/>
    <w:rsid w:val="00611C58"/>
    <w:rsid w:val="00614D29"/>
    <w:rsid w:val="00623AD6"/>
    <w:rsid w:val="00624565"/>
    <w:rsid w:val="00624A32"/>
    <w:rsid w:val="00630D54"/>
    <w:rsid w:val="00634136"/>
    <w:rsid w:val="00634E7F"/>
    <w:rsid w:val="00651C41"/>
    <w:rsid w:val="006535F5"/>
    <w:rsid w:val="00655E6A"/>
    <w:rsid w:val="006560B7"/>
    <w:rsid w:val="00657707"/>
    <w:rsid w:val="00661655"/>
    <w:rsid w:val="0066238D"/>
    <w:rsid w:val="00671A7B"/>
    <w:rsid w:val="00675020"/>
    <w:rsid w:val="006829C4"/>
    <w:rsid w:val="00697700"/>
    <w:rsid w:val="006B02B7"/>
    <w:rsid w:val="006B1D64"/>
    <w:rsid w:val="006B6671"/>
    <w:rsid w:val="006C1EFB"/>
    <w:rsid w:val="006C1F72"/>
    <w:rsid w:val="006D0433"/>
    <w:rsid w:val="006D2E22"/>
    <w:rsid w:val="006D510F"/>
    <w:rsid w:val="006E0416"/>
    <w:rsid w:val="006F0B7E"/>
    <w:rsid w:val="006F3889"/>
    <w:rsid w:val="006F4FB2"/>
    <w:rsid w:val="007007BD"/>
    <w:rsid w:val="0070165A"/>
    <w:rsid w:val="00703326"/>
    <w:rsid w:val="0070653C"/>
    <w:rsid w:val="00713C7F"/>
    <w:rsid w:val="00717966"/>
    <w:rsid w:val="007258D0"/>
    <w:rsid w:val="007322B4"/>
    <w:rsid w:val="00732C4F"/>
    <w:rsid w:val="00742D3C"/>
    <w:rsid w:val="00743043"/>
    <w:rsid w:val="0074760A"/>
    <w:rsid w:val="007617D0"/>
    <w:rsid w:val="00767370"/>
    <w:rsid w:val="00774FEA"/>
    <w:rsid w:val="00781478"/>
    <w:rsid w:val="007815E8"/>
    <w:rsid w:val="00782DB9"/>
    <w:rsid w:val="007856A4"/>
    <w:rsid w:val="0079038B"/>
    <w:rsid w:val="00794AED"/>
    <w:rsid w:val="007B3269"/>
    <w:rsid w:val="007B543F"/>
    <w:rsid w:val="007B5FCD"/>
    <w:rsid w:val="007C4370"/>
    <w:rsid w:val="007C6F5B"/>
    <w:rsid w:val="007C7E56"/>
    <w:rsid w:val="007F3DED"/>
    <w:rsid w:val="007F5F9D"/>
    <w:rsid w:val="007F7175"/>
    <w:rsid w:val="008058F7"/>
    <w:rsid w:val="008148D9"/>
    <w:rsid w:val="0081515A"/>
    <w:rsid w:val="00817EA3"/>
    <w:rsid w:val="00820656"/>
    <w:rsid w:val="00820B5B"/>
    <w:rsid w:val="00821CA4"/>
    <w:rsid w:val="00822D3C"/>
    <w:rsid w:val="00823A92"/>
    <w:rsid w:val="00824734"/>
    <w:rsid w:val="0082495B"/>
    <w:rsid w:val="008273D5"/>
    <w:rsid w:val="0083194B"/>
    <w:rsid w:val="0083483A"/>
    <w:rsid w:val="00862387"/>
    <w:rsid w:val="00866DCA"/>
    <w:rsid w:val="00870D6B"/>
    <w:rsid w:val="008766D8"/>
    <w:rsid w:val="00877DD3"/>
    <w:rsid w:val="00885C3D"/>
    <w:rsid w:val="0088627C"/>
    <w:rsid w:val="00887A5F"/>
    <w:rsid w:val="0089127B"/>
    <w:rsid w:val="008A0084"/>
    <w:rsid w:val="008B056C"/>
    <w:rsid w:val="008B3FCF"/>
    <w:rsid w:val="008B4A0C"/>
    <w:rsid w:val="008B4ABE"/>
    <w:rsid w:val="008C09AE"/>
    <w:rsid w:val="008C17AD"/>
    <w:rsid w:val="008C4612"/>
    <w:rsid w:val="008C7A11"/>
    <w:rsid w:val="008D1725"/>
    <w:rsid w:val="008D1AA2"/>
    <w:rsid w:val="008D5161"/>
    <w:rsid w:val="008E20E3"/>
    <w:rsid w:val="008E364D"/>
    <w:rsid w:val="008E7656"/>
    <w:rsid w:val="008F549B"/>
    <w:rsid w:val="009049A2"/>
    <w:rsid w:val="00906F1B"/>
    <w:rsid w:val="0091256B"/>
    <w:rsid w:val="009131B4"/>
    <w:rsid w:val="0091327D"/>
    <w:rsid w:val="00915A43"/>
    <w:rsid w:val="00924605"/>
    <w:rsid w:val="009341EF"/>
    <w:rsid w:val="00934D99"/>
    <w:rsid w:val="0093519A"/>
    <w:rsid w:val="00936642"/>
    <w:rsid w:val="009426AF"/>
    <w:rsid w:val="00956737"/>
    <w:rsid w:val="009622BD"/>
    <w:rsid w:val="00963CB4"/>
    <w:rsid w:val="00975FBD"/>
    <w:rsid w:val="00980FAF"/>
    <w:rsid w:val="00991485"/>
    <w:rsid w:val="009929E9"/>
    <w:rsid w:val="009A2906"/>
    <w:rsid w:val="009B4294"/>
    <w:rsid w:val="009C4790"/>
    <w:rsid w:val="009D6455"/>
    <w:rsid w:val="009E09CD"/>
    <w:rsid w:val="009E0CB7"/>
    <w:rsid w:val="009E1E40"/>
    <w:rsid w:val="009E75BD"/>
    <w:rsid w:val="009F5525"/>
    <w:rsid w:val="009F5FBA"/>
    <w:rsid w:val="00A0469E"/>
    <w:rsid w:val="00A046CB"/>
    <w:rsid w:val="00A06487"/>
    <w:rsid w:val="00A07E85"/>
    <w:rsid w:val="00A10E0F"/>
    <w:rsid w:val="00A14D4E"/>
    <w:rsid w:val="00A16376"/>
    <w:rsid w:val="00A25D26"/>
    <w:rsid w:val="00A32C82"/>
    <w:rsid w:val="00A35F3A"/>
    <w:rsid w:val="00A368F1"/>
    <w:rsid w:val="00A372CA"/>
    <w:rsid w:val="00A40955"/>
    <w:rsid w:val="00A42C27"/>
    <w:rsid w:val="00A4680E"/>
    <w:rsid w:val="00A514ED"/>
    <w:rsid w:val="00A53500"/>
    <w:rsid w:val="00A616DC"/>
    <w:rsid w:val="00A648DE"/>
    <w:rsid w:val="00A679B5"/>
    <w:rsid w:val="00A91155"/>
    <w:rsid w:val="00A97B27"/>
    <w:rsid w:val="00AA0C47"/>
    <w:rsid w:val="00AA5F4D"/>
    <w:rsid w:val="00AA6DFF"/>
    <w:rsid w:val="00AB2393"/>
    <w:rsid w:val="00AC1015"/>
    <w:rsid w:val="00AC14D6"/>
    <w:rsid w:val="00AC4109"/>
    <w:rsid w:val="00AC46E5"/>
    <w:rsid w:val="00AD1D47"/>
    <w:rsid w:val="00AD6AC9"/>
    <w:rsid w:val="00AE46D3"/>
    <w:rsid w:val="00AE4836"/>
    <w:rsid w:val="00AE5D7D"/>
    <w:rsid w:val="00AE666C"/>
    <w:rsid w:val="00AF04D2"/>
    <w:rsid w:val="00AF5346"/>
    <w:rsid w:val="00AF5C90"/>
    <w:rsid w:val="00B01373"/>
    <w:rsid w:val="00B10A14"/>
    <w:rsid w:val="00B121FA"/>
    <w:rsid w:val="00B15C22"/>
    <w:rsid w:val="00B230CD"/>
    <w:rsid w:val="00B277CE"/>
    <w:rsid w:val="00B37990"/>
    <w:rsid w:val="00B403FA"/>
    <w:rsid w:val="00B40970"/>
    <w:rsid w:val="00B412B9"/>
    <w:rsid w:val="00B477F8"/>
    <w:rsid w:val="00B52A0F"/>
    <w:rsid w:val="00B5551F"/>
    <w:rsid w:val="00B6276E"/>
    <w:rsid w:val="00B640E9"/>
    <w:rsid w:val="00B70E60"/>
    <w:rsid w:val="00B74304"/>
    <w:rsid w:val="00B81992"/>
    <w:rsid w:val="00B837E6"/>
    <w:rsid w:val="00B94CC7"/>
    <w:rsid w:val="00B96E31"/>
    <w:rsid w:val="00BA0B92"/>
    <w:rsid w:val="00BA32CA"/>
    <w:rsid w:val="00BA5B47"/>
    <w:rsid w:val="00BB2164"/>
    <w:rsid w:val="00BB45AD"/>
    <w:rsid w:val="00BB6B43"/>
    <w:rsid w:val="00BB7B77"/>
    <w:rsid w:val="00BC7411"/>
    <w:rsid w:val="00BC77BD"/>
    <w:rsid w:val="00BD47FC"/>
    <w:rsid w:val="00BE5A9B"/>
    <w:rsid w:val="00BE7C59"/>
    <w:rsid w:val="00BF7050"/>
    <w:rsid w:val="00C100A7"/>
    <w:rsid w:val="00C1312F"/>
    <w:rsid w:val="00C22042"/>
    <w:rsid w:val="00C30ECD"/>
    <w:rsid w:val="00C336C9"/>
    <w:rsid w:val="00C340A8"/>
    <w:rsid w:val="00C3725A"/>
    <w:rsid w:val="00C37B59"/>
    <w:rsid w:val="00C51304"/>
    <w:rsid w:val="00C55695"/>
    <w:rsid w:val="00C570BC"/>
    <w:rsid w:val="00C5757E"/>
    <w:rsid w:val="00C616A5"/>
    <w:rsid w:val="00C70063"/>
    <w:rsid w:val="00C72B43"/>
    <w:rsid w:val="00C75212"/>
    <w:rsid w:val="00C77D9B"/>
    <w:rsid w:val="00C802B0"/>
    <w:rsid w:val="00C86FFD"/>
    <w:rsid w:val="00C900C0"/>
    <w:rsid w:val="00C95F27"/>
    <w:rsid w:val="00CC0AEE"/>
    <w:rsid w:val="00CC3574"/>
    <w:rsid w:val="00CC5BEE"/>
    <w:rsid w:val="00CD0487"/>
    <w:rsid w:val="00CD4274"/>
    <w:rsid w:val="00CD6944"/>
    <w:rsid w:val="00CE0161"/>
    <w:rsid w:val="00CE1E5D"/>
    <w:rsid w:val="00CE33D6"/>
    <w:rsid w:val="00CE3908"/>
    <w:rsid w:val="00CE462C"/>
    <w:rsid w:val="00CF3103"/>
    <w:rsid w:val="00CF46CB"/>
    <w:rsid w:val="00D00872"/>
    <w:rsid w:val="00D02F19"/>
    <w:rsid w:val="00D03888"/>
    <w:rsid w:val="00D05C2E"/>
    <w:rsid w:val="00D1111F"/>
    <w:rsid w:val="00D132B0"/>
    <w:rsid w:val="00D15D0D"/>
    <w:rsid w:val="00D15DD1"/>
    <w:rsid w:val="00D17182"/>
    <w:rsid w:val="00D3064B"/>
    <w:rsid w:val="00D30A81"/>
    <w:rsid w:val="00D460BD"/>
    <w:rsid w:val="00D56D24"/>
    <w:rsid w:val="00D56E40"/>
    <w:rsid w:val="00D56E53"/>
    <w:rsid w:val="00D66EDF"/>
    <w:rsid w:val="00D75EF7"/>
    <w:rsid w:val="00D76C7B"/>
    <w:rsid w:val="00D9270B"/>
    <w:rsid w:val="00DB0B7E"/>
    <w:rsid w:val="00DC0D82"/>
    <w:rsid w:val="00DD3EC2"/>
    <w:rsid w:val="00DE162F"/>
    <w:rsid w:val="00DE4185"/>
    <w:rsid w:val="00DE4376"/>
    <w:rsid w:val="00DE6FA6"/>
    <w:rsid w:val="00DF16C3"/>
    <w:rsid w:val="00E00EE3"/>
    <w:rsid w:val="00E10F72"/>
    <w:rsid w:val="00E125B0"/>
    <w:rsid w:val="00E27FC2"/>
    <w:rsid w:val="00E3076C"/>
    <w:rsid w:val="00E440C5"/>
    <w:rsid w:val="00E51959"/>
    <w:rsid w:val="00E56586"/>
    <w:rsid w:val="00E600E3"/>
    <w:rsid w:val="00E60DC1"/>
    <w:rsid w:val="00E61152"/>
    <w:rsid w:val="00E6507F"/>
    <w:rsid w:val="00E67C9F"/>
    <w:rsid w:val="00E70248"/>
    <w:rsid w:val="00E765D6"/>
    <w:rsid w:val="00E77D3E"/>
    <w:rsid w:val="00E81DCB"/>
    <w:rsid w:val="00E8488B"/>
    <w:rsid w:val="00E86375"/>
    <w:rsid w:val="00E86F08"/>
    <w:rsid w:val="00E93BE5"/>
    <w:rsid w:val="00E95655"/>
    <w:rsid w:val="00E97A2A"/>
    <w:rsid w:val="00EA22AB"/>
    <w:rsid w:val="00EA2E4F"/>
    <w:rsid w:val="00EA73C3"/>
    <w:rsid w:val="00EB29E2"/>
    <w:rsid w:val="00EB2BA7"/>
    <w:rsid w:val="00EB68A0"/>
    <w:rsid w:val="00EE066B"/>
    <w:rsid w:val="00EE36A7"/>
    <w:rsid w:val="00EE4757"/>
    <w:rsid w:val="00EF35B6"/>
    <w:rsid w:val="00EF37DD"/>
    <w:rsid w:val="00F01283"/>
    <w:rsid w:val="00F06814"/>
    <w:rsid w:val="00F17DDA"/>
    <w:rsid w:val="00F17F78"/>
    <w:rsid w:val="00F20C2A"/>
    <w:rsid w:val="00F26451"/>
    <w:rsid w:val="00F3056F"/>
    <w:rsid w:val="00F334B1"/>
    <w:rsid w:val="00F37259"/>
    <w:rsid w:val="00F42E7F"/>
    <w:rsid w:val="00F47FA4"/>
    <w:rsid w:val="00F512AC"/>
    <w:rsid w:val="00F53B9D"/>
    <w:rsid w:val="00F55E02"/>
    <w:rsid w:val="00F56890"/>
    <w:rsid w:val="00F731BD"/>
    <w:rsid w:val="00F73805"/>
    <w:rsid w:val="00F87B2A"/>
    <w:rsid w:val="00F926E1"/>
    <w:rsid w:val="00F95130"/>
    <w:rsid w:val="00F95552"/>
    <w:rsid w:val="00F95A3A"/>
    <w:rsid w:val="00FA6159"/>
    <w:rsid w:val="00FB31FE"/>
    <w:rsid w:val="00FD1172"/>
    <w:rsid w:val="00FD117B"/>
    <w:rsid w:val="00FE044C"/>
    <w:rsid w:val="00FE277E"/>
    <w:rsid w:val="00FE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2D4E89D"/>
  <w15:chartTrackingRefBased/>
  <w15:docId w15:val="{1512926B-3822-4940-B4E2-CCA7F9BB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C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25FC4"/>
    <w:pPr>
      <w:numPr>
        <w:ilvl w:val="1"/>
        <w:numId w:val="1"/>
      </w:numPr>
      <w:spacing w:before="240" w:after="6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225FC4"/>
    <w:rPr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225FC4"/>
    <w:pPr>
      <w:jc w:val="both"/>
    </w:pPr>
    <w:rPr>
      <w:sz w:val="22"/>
      <w:szCs w:val="22"/>
    </w:rPr>
  </w:style>
  <w:style w:type="character" w:customStyle="1" w:styleId="a4">
    <w:name w:val="Основной текст Знак"/>
    <w:link w:val="a3"/>
    <w:locked/>
    <w:rsid w:val="00225FC4"/>
    <w:rPr>
      <w:sz w:val="22"/>
      <w:szCs w:val="22"/>
      <w:lang w:val="ru-RU" w:eastAsia="ru-RU" w:bidi="ar-SA"/>
    </w:rPr>
  </w:style>
  <w:style w:type="table" w:styleId="a5">
    <w:name w:val="Table Grid"/>
    <w:basedOn w:val="a1"/>
    <w:rsid w:val="00D0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1A1DD6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655E6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55E6A"/>
    <w:rPr>
      <w:sz w:val="24"/>
      <w:szCs w:val="24"/>
    </w:rPr>
  </w:style>
  <w:style w:type="paragraph" w:styleId="a8">
    <w:name w:val="header"/>
    <w:basedOn w:val="a"/>
    <w:link w:val="a9"/>
    <w:uiPriority w:val="99"/>
    <w:rsid w:val="000833C1"/>
    <w:pPr>
      <w:tabs>
        <w:tab w:val="center" w:pos="4677"/>
        <w:tab w:val="right" w:pos="9355"/>
      </w:tabs>
      <w:ind w:firstLine="720"/>
      <w:jc w:val="both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0833C1"/>
    <w:rPr>
      <w:lang w:val="ru-RU" w:eastAsia="ru-RU" w:bidi="ar-SA"/>
    </w:rPr>
  </w:style>
  <w:style w:type="character" w:styleId="aa">
    <w:name w:val="annotation reference"/>
    <w:rsid w:val="001C1E9A"/>
    <w:rPr>
      <w:sz w:val="16"/>
      <w:szCs w:val="16"/>
    </w:rPr>
  </w:style>
  <w:style w:type="paragraph" w:styleId="ab">
    <w:name w:val="annotation text"/>
    <w:basedOn w:val="a"/>
    <w:link w:val="ac"/>
    <w:rsid w:val="001C1E9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C1E9A"/>
  </w:style>
  <w:style w:type="paragraph" w:styleId="ad">
    <w:name w:val="annotation subject"/>
    <w:basedOn w:val="ab"/>
    <w:next w:val="ab"/>
    <w:link w:val="ae"/>
    <w:rsid w:val="001C1E9A"/>
    <w:rPr>
      <w:b/>
      <w:bCs/>
    </w:rPr>
  </w:style>
  <w:style w:type="character" w:customStyle="1" w:styleId="ae">
    <w:name w:val="Тема примечания Знак"/>
    <w:link w:val="ad"/>
    <w:rsid w:val="001C1E9A"/>
    <w:rPr>
      <w:b/>
      <w:bCs/>
    </w:rPr>
  </w:style>
  <w:style w:type="character" w:styleId="af">
    <w:name w:val="Hyperlink"/>
    <w:rsid w:val="002565BE"/>
    <w:rPr>
      <w:color w:val="0563C1"/>
      <w:u w:val="single"/>
    </w:rPr>
  </w:style>
  <w:style w:type="paragraph" w:customStyle="1" w:styleId="11">
    <w:name w:val="Заголовок 11"/>
    <w:next w:val="Body1"/>
    <w:qFormat/>
    <w:rsid w:val="00936642"/>
    <w:pPr>
      <w:keepNext/>
      <w:outlineLvl w:val="0"/>
    </w:pPr>
    <w:rPr>
      <w:rFonts w:eastAsia="Arial Unicode MS"/>
      <w:b/>
      <w:color w:val="000000"/>
      <w:sz w:val="24"/>
      <w:u w:color="000000"/>
    </w:rPr>
  </w:style>
  <w:style w:type="paragraph" w:customStyle="1" w:styleId="Body1">
    <w:name w:val="Body 1"/>
    <w:rsid w:val="00936642"/>
    <w:pPr>
      <w:spacing w:line="360" w:lineRule="auto"/>
      <w:ind w:firstLine="567"/>
      <w:jc w:val="both"/>
      <w:outlineLvl w:val="0"/>
    </w:pPr>
    <w:rPr>
      <w:rFonts w:eastAsia="Arial Unicode MS"/>
      <w:color w:val="000000"/>
      <w:sz w:val="28"/>
      <w:u w:color="000000"/>
    </w:rPr>
  </w:style>
  <w:style w:type="paragraph" w:customStyle="1" w:styleId="List0">
    <w:name w:val="List 0"/>
    <w:basedOn w:val="ImportWordListStyleDefinition1"/>
    <w:semiHidden/>
    <w:rsid w:val="00936642"/>
    <w:pPr>
      <w:numPr>
        <w:numId w:val="3"/>
      </w:numPr>
    </w:pPr>
  </w:style>
  <w:style w:type="paragraph" w:customStyle="1" w:styleId="ImportWordListStyleDefinition1">
    <w:name w:val="Import Word List Style Definition 1"/>
    <w:rsid w:val="00936642"/>
    <w:pPr>
      <w:numPr>
        <w:numId w:val="4"/>
      </w:numPr>
    </w:pPr>
  </w:style>
  <w:style w:type="paragraph" w:customStyle="1" w:styleId="List1">
    <w:name w:val="List 1"/>
    <w:basedOn w:val="ImportWordListStyleDefinition1"/>
    <w:semiHidden/>
    <w:rsid w:val="00936642"/>
    <w:pPr>
      <w:numPr>
        <w:numId w:val="5"/>
      </w:numPr>
    </w:pPr>
  </w:style>
  <w:style w:type="paragraph" w:customStyle="1" w:styleId="21">
    <w:name w:val="Список 21"/>
    <w:basedOn w:val="ImportWordListStyleDefinition2"/>
    <w:semiHidden/>
    <w:rsid w:val="00936642"/>
    <w:pPr>
      <w:numPr>
        <w:numId w:val="6"/>
      </w:numPr>
    </w:pPr>
  </w:style>
  <w:style w:type="paragraph" w:customStyle="1" w:styleId="ImportWordListStyleDefinition2">
    <w:name w:val="Import Word List Style Definition 2"/>
    <w:rsid w:val="00936642"/>
    <w:pPr>
      <w:numPr>
        <w:numId w:val="7"/>
      </w:numPr>
    </w:pPr>
  </w:style>
  <w:style w:type="paragraph" w:customStyle="1" w:styleId="ImportWordListStyleDefinition10">
    <w:name w:val="Import Word List Style Definition 10"/>
    <w:rsid w:val="00936642"/>
    <w:pPr>
      <w:numPr>
        <w:numId w:val="8"/>
      </w:numPr>
    </w:pPr>
  </w:style>
  <w:style w:type="paragraph" w:customStyle="1" w:styleId="31">
    <w:name w:val="Список 31"/>
    <w:basedOn w:val="ImportWordListStyleDefinition10"/>
    <w:autoRedefine/>
    <w:semiHidden/>
    <w:rsid w:val="00936642"/>
    <w:pPr>
      <w:numPr>
        <w:numId w:val="9"/>
      </w:numPr>
    </w:pPr>
  </w:style>
  <w:style w:type="paragraph" w:customStyle="1" w:styleId="41">
    <w:name w:val="Список 41"/>
    <w:basedOn w:val="ImportWordListStyleDefinition10"/>
    <w:semiHidden/>
    <w:rsid w:val="00936642"/>
    <w:pPr>
      <w:numPr>
        <w:numId w:val="10"/>
      </w:numPr>
    </w:pPr>
  </w:style>
  <w:style w:type="paragraph" w:customStyle="1" w:styleId="51">
    <w:name w:val="Список 51"/>
    <w:basedOn w:val="ImportWordListStyleDefinition10"/>
    <w:semiHidden/>
    <w:rsid w:val="00936642"/>
    <w:pPr>
      <w:numPr>
        <w:numId w:val="11"/>
      </w:numPr>
    </w:pPr>
  </w:style>
  <w:style w:type="paragraph" w:customStyle="1" w:styleId="List6">
    <w:name w:val="List 6"/>
    <w:basedOn w:val="ImportWordListStyleDefinition5"/>
    <w:semiHidden/>
    <w:rsid w:val="00936642"/>
    <w:pPr>
      <w:numPr>
        <w:numId w:val="12"/>
      </w:numPr>
      <w:tabs>
        <w:tab w:val="clear" w:pos="648"/>
        <w:tab w:val="num" w:pos="360"/>
      </w:tabs>
      <w:ind w:left="540"/>
    </w:pPr>
  </w:style>
  <w:style w:type="paragraph" w:customStyle="1" w:styleId="ImportWordListStyleDefinition5">
    <w:name w:val="Import Word List Style Definition 5"/>
    <w:rsid w:val="00936642"/>
    <w:pPr>
      <w:numPr>
        <w:numId w:val="13"/>
      </w:numPr>
    </w:pPr>
  </w:style>
  <w:style w:type="paragraph" w:customStyle="1" w:styleId="List7">
    <w:name w:val="List 7"/>
    <w:basedOn w:val="ImportWordListStyleDefinition5"/>
    <w:semiHidden/>
    <w:rsid w:val="00936642"/>
    <w:pPr>
      <w:numPr>
        <w:numId w:val="14"/>
      </w:numPr>
    </w:pPr>
  </w:style>
  <w:style w:type="paragraph" w:customStyle="1" w:styleId="List8">
    <w:name w:val="List 8"/>
    <w:basedOn w:val="ImportWordListStyleDefinition5"/>
    <w:semiHidden/>
    <w:rsid w:val="00936642"/>
    <w:pPr>
      <w:numPr>
        <w:numId w:val="15"/>
      </w:numPr>
    </w:pPr>
  </w:style>
  <w:style w:type="paragraph" w:customStyle="1" w:styleId="List9">
    <w:name w:val="List 9"/>
    <w:basedOn w:val="ImportWordListStyleDefinition5"/>
    <w:autoRedefine/>
    <w:semiHidden/>
    <w:rsid w:val="00936642"/>
    <w:pPr>
      <w:numPr>
        <w:numId w:val="16"/>
      </w:numPr>
    </w:pPr>
  </w:style>
  <w:style w:type="paragraph" w:customStyle="1" w:styleId="List10">
    <w:name w:val="List 10"/>
    <w:basedOn w:val="ImportWordListStyleDefinition5"/>
    <w:semiHidden/>
    <w:rsid w:val="00936642"/>
    <w:pPr>
      <w:numPr>
        <w:numId w:val="17"/>
      </w:numPr>
    </w:pPr>
  </w:style>
  <w:style w:type="paragraph" w:customStyle="1" w:styleId="List11">
    <w:name w:val="List 11"/>
    <w:basedOn w:val="ImportWordListStyleDefinition5"/>
    <w:semiHidden/>
    <w:rsid w:val="00936642"/>
    <w:pPr>
      <w:numPr>
        <w:numId w:val="18"/>
      </w:numPr>
    </w:pPr>
  </w:style>
  <w:style w:type="paragraph" w:customStyle="1" w:styleId="List12">
    <w:name w:val="List 12"/>
    <w:basedOn w:val="ImportWordListStyleDefinition5"/>
    <w:semiHidden/>
    <w:rsid w:val="00936642"/>
    <w:pPr>
      <w:numPr>
        <w:numId w:val="19"/>
      </w:numPr>
    </w:pPr>
  </w:style>
  <w:style w:type="paragraph" w:customStyle="1" w:styleId="List13">
    <w:name w:val="List 13"/>
    <w:basedOn w:val="ImportWordListStyleDefinition5"/>
    <w:autoRedefine/>
    <w:semiHidden/>
    <w:rsid w:val="00936642"/>
    <w:pPr>
      <w:numPr>
        <w:numId w:val="20"/>
      </w:numPr>
    </w:pPr>
  </w:style>
  <w:style w:type="paragraph" w:customStyle="1" w:styleId="List14">
    <w:name w:val="List 14"/>
    <w:basedOn w:val="ImportWordListStyleDefinition5"/>
    <w:semiHidden/>
    <w:rsid w:val="00936642"/>
    <w:pPr>
      <w:numPr>
        <w:numId w:val="21"/>
      </w:numPr>
    </w:pPr>
  </w:style>
  <w:style w:type="paragraph" w:customStyle="1" w:styleId="List15">
    <w:name w:val="List 15"/>
    <w:basedOn w:val="ImportWordListStyleDefinition5"/>
    <w:semiHidden/>
    <w:rsid w:val="00936642"/>
    <w:pPr>
      <w:numPr>
        <w:numId w:val="22"/>
      </w:numPr>
    </w:pPr>
  </w:style>
  <w:style w:type="paragraph" w:customStyle="1" w:styleId="List16">
    <w:name w:val="List 16"/>
    <w:basedOn w:val="ImportWordListStyleDefinition5"/>
    <w:semiHidden/>
    <w:rsid w:val="00936642"/>
    <w:pPr>
      <w:numPr>
        <w:numId w:val="23"/>
      </w:numPr>
    </w:pPr>
  </w:style>
  <w:style w:type="paragraph" w:customStyle="1" w:styleId="List17">
    <w:name w:val="List 17"/>
    <w:basedOn w:val="ImportWordListStyleDefinition5"/>
    <w:semiHidden/>
    <w:rsid w:val="00936642"/>
    <w:pPr>
      <w:numPr>
        <w:numId w:val="24"/>
      </w:numPr>
    </w:pPr>
  </w:style>
  <w:style w:type="paragraph" w:customStyle="1" w:styleId="List18">
    <w:name w:val="List 18"/>
    <w:basedOn w:val="ImportWordListStyleDefinition5"/>
    <w:semiHidden/>
    <w:rsid w:val="00936642"/>
    <w:pPr>
      <w:numPr>
        <w:numId w:val="25"/>
      </w:numPr>
    </w:pPr>
  </w:style>
  <w:style w:type="paragraph" w:customStyle="1" w:styleId="List19">
    <w:name w:val="List 19"/>
    <w:basedOn w:val="ImportWordListStyleDefinition5"/>
    <w:semiHidden/>
    <w:rsid w:val="00936642"/>
    <w:pPr>
      <w:numPr>
        <w:numId w:val="26"/>
      </w:numPr>
    </w:pPr>
  </w:style>
  <w:style w:type="paragraph" w:customStyle="1" w:styleId="List20">
    <w:name w:val="List 20"/>
    <w:basedOn w:val="ImportWordListStyleDefinition5"/>
    <w:semiHidden/>
    <w:rsid w:val="00936642"/>
    <w:pPr>
      <w:numPr>
        <w:numId w:val="27"/>
      </w:numPr>
    </w:pPr>
  </w:style>
  <w:style w:type="paragraph" w:styleId="af0">
    <w:name w:val="caption"/>
    <w:basedOn w:val="a"/>
    <w:next w:val="a"/>
    <w:qFormat/>
    <w:rsid w:val="00936642"/>
    <w:rPr>
      <w:b/>
      <w:bCs/>
      <w:sz w:val="20"/>
      <w:szCs w:val="20"/>
      <w:lang w:val="en-US" w:eastAsia="en-US"/>
    </w:rPr>
  </w:style>
  <w:style w:type="paragraph" w:styleId="1">
    <w:name w:val="index 1"/>
    <w:basedOn w:val="a"/>
    <w:next w:val="a"/>
    <w:autoRedefine/>
    <w:rsid w:val="00936642"/>
    <w:pPr>
      <w:ind w:left="240" w:hanging="240"/>
    </w:pPr>
    <w:rPr>
      <w:lang w:val="en-US" w:eastAsia="en-US"/>
    </w:rPr>
  </w:style>
  <w:style w:type="character" w:styleId="af1">
    <w:name w:val="FollowedHyperlink"/>
    <w:rsid w:val="00936642"/>
    <w:rPr>
      <w:color w:val="800080"/>
      <w:u w:val="single"/>
    </w:rPr>
  </w:style>
  <w:style w:type="paragraph" w:styleId="af2">
    <w:name w:val="List Paragraph"/>
    <w:aliases w:val="Table-Normal,RSHB_Table-Normal,-Абзац списка,Use Case List Paragraph,Bullet Number,Figure_name,List Paragraph1,numbered,Bullet List,FooterText,Paragraphe de liste1,Bulletr List Paragraph,列出段落,列出段落1,List Paragraph2,List Paragraph21,UL,1,lp1"/>
    <w:basedOn w:val="a"/>
    <w:link w:val="af3"/>
    <w:uiPriority w:val="34"/>
    <w:qFormat/>
    <w:rsid w:val="00936642"/>
    <w:pPr>
      <w:spacing w:line="360" w:lineRule="auto"/>
      <w:ind w:left="708" w:firstLine="567"/>
      <w:jc w:val="both"/>
    </w:pPr>
    <w:rPr>
      <w:snapToGrid w:val="0"/>
      <w:sz w:val="28"/>
      <w:szCs w:val="20"/>
    </w:rPr>
  </w:style>
  <w:style w:type="table" w:customStyle="1" w:styleId="10">
    <w:name w:val="Сетка таблицы1"/>
    <w:basedOn w:val="a1"/>
    <w:next w:val="a5"/>
    <w:uiPriority w:val="59"/>
    <w:locked/>
    <w:rsid w:val="00936642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rsid w:val="00936642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Нижний колонтитул Знак"/>
    <w:link w:val="af4"/>
    <w:uiPriority w:val="99"/>
    <w:rsid w:val="00936642"/>
    <w:rPr>
      <w:sz w:val="24"/>
      <w:szCs w:val="24"/>
      <w:lang w:val="en-US" w:eastAsia="en-US"/>
    </w:rPr>
  </w:style>
  <w:style w:type="paragraph" w:styleId="af6">
    <w:name w:val="footnote text"/>
    <w:basedOn w:val="a"/>
    <w:link w:val="af7"/>
    <w:rsid w:val="00936642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936642"/>
  </w:style>
  <w:style w:type="character" w:styleId="af8">
    <w:name w:val="footnote reference"/>
    <w:rsid w:val="00936642"/>
    <w:rPr>
      <w:vertAlign w:val="superscript"/>
    </w:rPr>
  </w:style>
  <w:style w:type="paragraph" w:styleId="24">
    <w:name w:val="Body Text 2"/>
    <w:basedOn w:val="a"/>
    <w:link w:val="25"/>
    <w:rsid w:val="00936642"/>
    <w:pPr>
      <w:spacing w:after="120" w:line="480" w:lineRule="auto"/>
    </w:pPr>
    <w:rPr>
      <w:lang w:val="en-US" w:eastAsia="en-US"/>
    </w:rPr>
  </w:style>
  <w:style w:type="character" w:customStyle="1" w:styleId="25">
    <w:name w:val="Основной текст 2 Знак"/>
    <w:link w:val="24"/>
    <w:rsid w:val="00936642"/>
    <w:rPr>
      <w:sz w:val="24"/>
      <w:szCs w:val="24"/>
      <w:lang w:val="en-US" w:eastAsia="en-US"/>
    </w:rPr>
  </w:style>
  <w:style w:type="paragraph" w:customStyle="1" w:styleId="FR2">
    <w:name w:val="FR2"/>
    <w:rsid w:val="00936642"/>
    <w:pPr>
      <w:widowControl w:val="0"/>
    </w:pPr>
    <w:rPr>
      <w:rFonts w:ascii="Arial" w:hAnsi="Arial"/>
      <w:snapToGrid w:val="0"/>
      <w:sz w:val="28"/>
    </w:rPr>
  </w:style>
  <w:style w:type="paragraph" w:customStyle="1" w:styleId="ConsPlusCell">
    <w:name w:val="ConsPlusCell"/>
    <w:rsid w:val="009366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366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6"/>
    <w:rsid w:val="00936642"/>
    <w:rPr>
      <w:rFonts w:ascii="Tahoma" w:hAnsi="Tahoma" w:cs="Tahoma"/>
      <w:sz w:val="16"/>
      <w:szCs w:val="16"/>
    </w:rPr>
  </w:style>
  <w:style w:type="paragraph" w:styleId="af9">
    <w:name w:val="Revision"/>
    <w:hidden/>
    <w:uiPriority w:val="99"/>
    <w:semiHidden/>
    <w:rsid w:val="00936642"/>
    <w:rPr>
      <w:sz w:val="24"/>
      <w:szCs w:val="24"/>
      <w:lang w:val="en-US" w:eastAsia="en-US"/>
    </w:rPr>
  </w:style>
  <w:style w:type="paragraph" w:customStyle="1" w:styleId="5">
    <w:name w:val="Стиль5"/>
    <w:link w:val="50"/>
    <w:rsid w:val="00936642"/>
    <w:pPr>
      <w:shd w:val="clear" w:color="auto" w:fill="FFFFFF"/>
      <w:tabs>
        <w:tab w:val="left" w:pos="794"/>
      </w:tabs>
      <w:suppressAutoHyphens/>
      <w:spacing w:before="80"/>
      <w:ind w:left="763" w:hanging="360"/>
      <w:jc w:val="both"/>
    </w:pPr>
    <w:rPr>
      <w:sz w:val="22"/>
      <w:lang w:eastAsia="zh-CN"/>
    </w:rPr>
  </w:style>
  <w:style w:type="character" w:customStyle="1" w:styleId="50">
    <w:name w:val="Стиль5 Знак"/>
    <w:link w:val="5"/>
    <w:rsid w:val="00936642"/>
    <w:rPr>
      <w:sz w:val="22"/>
      <w:shd w:val="clear" w:color="auto" w:fill="FFFFFF"/>
      <w:lang w:eastAsia="zh-CN"/>
    </w:rPr>
  </w:style>
  <w:style w:type="paragraph" w:styleId="3">
    <w:name w:val="Body Text 3"/>
    <w:basedOn w:val="a"/>
    <w:link w:val="30"/>
    <w:rsid w:val="00936642"/>
    <w:pPr>
      <w:spacing w:after="120"/>
    </w:pPr>
    <w:rPr>
      <w:sz w:val="16"/>
      <w:szCs w:val="16"/>
      <w:lang w:val="en-US" w:eastAsia="en-US"/>
    </w:rPr>
  </w:style>
  <w:style w:type="character" w:customStyle="1" w:styleId="30">
    <w:name w:val="Основной текст 3 Знак"/>
    <w:link w:val="3"/>
    <w:rsid w:val="00936642"/>
    <w:rPr>
      <w:sz w:val="16"/>
      <w:szCs w:val="16"/>
      <w:lang w:val="en-US" w:eastAsia="en-US"/>
    </w:rPr>
  </w:style>
  <w:style w:type="table" w:customStyle="1" w:styleId="TableNormal1">
    <w:name w:val="Table Normal1"/>
    <w:rsid w:val="0093664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Абзац списка Знак"/>
    <w:aliases w:val="Table-Normal Знак,RSHB_Table-Normal Знак,-Абзац списка Знак,Use Case List Paragraph Знак,Bullet Number Знак,Figure_name Знак,List Paragraph1 Знак,numbered Знак,Bullet List Знак,FooterText Знак,Paragraphe de liste1 Знак,列出段落 Знак,1 Знак"/>
    <w:link w:val="af2"/>
    <w:uiPriority w:val="34"/>
    <w:qFormat/>
    <w:rsid w:val="00B94CC7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382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67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7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3D0A9-79D5-444D-BA08-15058014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185</Words>
  <Characters>1314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Mosenergosbyt</Company>
  <LinksUpToDate>false</LinksUpToDate>
  <CharactersWithSpaces>1497</CharactersWithSpaces>
  <SharedDoc>false</SharedDoc>
  <HLinks>
    <vt:vector size="6" baseType="variant">
      <vt:variant>
        <vt:i4>1246222</vt:i4>
      </vt:variant>
      <vt:variant>
        <vt:i4>0</vt:i4>
      </vt:variant>
      <vt:variant>
        <vt:i4>0</vt:i4>
      </vt:variant>
      <vt:variant>
        <vt:i4>5</vt:i4>
      </vt:variant>
      <vt:variant>
        <vt:lpwstr>../Право.ру/КП/КП итог/tulaydan_aa@mosenergosbyt.ru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</dc:creator>
  <cp:keywords/>
  <cp:lastModifiedBy>Иванова Татьяна Викторовна</cp:lastModifiedBy>
  <cp:revision>2</cp:revision>
  <cp:lastPrinted>2018-05-24T13:50:00Z</cp:lastPrinted>
  <dcterms:created xsi:type="dcterms:W3CDTF">2024-07-22T14:57:00Z</dcterms:created>
  <dcterms:modified xsi:type="dcterms:W3CDTF">2024-07-22T14:57:00Z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MES_Tulaydan_AA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serverUrlMacrosCheckIn">
    <vt:lpwstr/>
  </property>
  <property fmtid="{D5CDD505-2E9C-101B-9397-08002B2CF9AE}" pid="7" name="CustomUserId">
    <vt:lpwstr/>
  </property>
  <property fmtid="{D5CDD505-2E9C-101B-9397-08002B2CF9AE}" pid="8" name="CustomObjectState">
    <vt:lpwstr/>
  </property>
  <property fmtid="{D5CDD505-2E9C-101B-9397-08002B2CF9AE}" pid="9" name="MacrosDisabled">
    <vt:lpwstr/>
  </property>
  <property fmtid="{D5CDD505-2E9C-101B-9397-08002B2CF9AE}" pid="10" name="ConfirmationToolBarEnabled">
    <vt:lpwstr/>
  </property>
  <property fmtid="{D5CDD505-2E9C-101B-9397-08002B2CF9AE}" pid="11" name="localFileProperties">
    <vt:lpwstr/>
  </property>
  <property fmtid="{D5CDD505-2E9C-101B-9397-08002B2CF9AE}" pid="12" name="magic_key">
    <vt:lpwstr/>
  </property>
</Properties>
</file>